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6F9FE" w14:textId="77777777" w:rsidR="003C5FE0" w:rsidRPr="00A82B09" w:rsidRDefault="003C5FE0">
      <w:pPr>
        <w:pStyle w:val="Textoindependiente"/>
        <w:rPr>
          <w:rFonts w:ascii="Arial" w:hAnsi="Arial" w:cs="Arial"/>
        </w:rPr>
      </w:pPr>
    </w:p>
    <w:p w14:paraId="040175BF" w14:textId="77777777" w:rsidR="00E80DF9" w:rsidRPr="002946B1" w:rsidRDefault="00536329" w:rsidP="00536329">
      <w:pPr>
        <w:pStyle w:val="Textoindependiente"/>
        <w:rPr>
          <w:rFonts w:ascii="Arial" w:hAnsi="Arial" w:cs="Arial"/>
        </w:rPr>
      </w:pPr>
      <w:r w:rsidRPr="002946B1">
        <w:rPr>
          <w:rFonts w:ascii="Arial" w:hAnsi="Arial" w:cs="Arial"/>
        </w:rPr>
        <w:t xml:space="preserve">CONTRATO </w:t>
      </w:r>
      <w:r w:rsidRPr="002946B1">
        <w:rPr>
          <w:rFonts w:ascii="Arial" w:hAnsi="Arial" w:cs="Arial"/>
        </w:rPr>
        <w:tab/>
      </w:r>
      <w:r w:rsidR="00305F51" w:rsidRPr="002946B1">
        <w:rPr>
          <w:rFonts w:ascii="Arial" w:hAnsi="Arial" w:cs="Arial"/>
        </w:rPr>
        <w:t>:</w:t>
      </w:r>
      <w:r w:rsidR="00305F51" w:rsidRPr="002946B1">
        <w:rPr>
          <w:rFonts w:ascii="Arial" w:hAnsi="Arial" w:cs="Arial"/>
        </w:rPr>
        <w:tab/>
      </w:r>
      <w:r w:rsidR="00305F51" w:rsidRPr="002946B1">
        <w:rPr>
          <w:rFonts w:ascii="Arial" w:hAnsi="Arial" w:cs="Arial"/>
        </w:rPr>
        <w:tab/>
      </w:r>
      <w:r w:rsidRPr="002946B1">
        <w:rPr>
          <w:rFonts w:ascii="Arial" w:hAnsi="Arial" w:cs="Arial"/>
        </w:rPr>
        <w:tab/>
        <w:t>PRESTACI</w:t>
      </w:r>
      <w:r w:rsidR="004802B0" w:rsidRPr="002946B1">
        <w:rPr>
          <w:rFonts w:ascii="Arial" w:hAnsi="Arial" w:cs="Arial"/>
        </w:rPr>
        <w:t>Ó</w:t>
      </w:r>
      <w:r w:rsidRPr="002946B1">
        <w:rPr>
          <w:rFonts w:ascii="Arial" w:hAnsi="Arial" w:cs="Arial"/>
        </w:rPr>
        <w:t>N</w:t>
      </w:r>
      <w:r w:rsidR="004802B0" w:rsidRPr="002946B1">
        <w:rPr>
          <w:rFonts w:ascii="Arial" w:hAnsi="Arial" w:cs="Arial"/>
        </w:rPr>
        <w:t xml:space="preserve"> </w:t>
      </w:r>
      <w:r w:rsidRPr="002946B1">
        <w:rPr>
          <w:rFonts w:ascii="Arial" w:hAnsi="Arial" w:cs="Arial"/>
        </w:rPr>
        <w:t>DE SERVICIOS</w:t>
      </w:r>
      <w:r w:rsidR="00D743F1" w:rsidRPr="002946B1">
        <w:rPr>
          <w:rFonts w:ascii="Arial" w:hAnsi="Arial" w:cs="Arial"/>
        </w:rPr>
        <w:t xml:space="preserve"> </w:t>
      </w:r>
      <w:r w:rsidR="00185C8A" w:rsidRPr="002946B1">
        <w:rPr>
          <w:rFonts w:ascii="Arial" w:hAnsi="Arial" w:cs="Arial"/>
        </w:rPr>
        <w:t xml:space="preserve"> </w:t>
      </w:r>
    </w:p>
    <w:p w14:paraId="470EC627" w14:textId="57E842F6" w:rsidR="00536329" w:rsidRPr="002946B1" w:rsidRDefault="00185C8A" w:rsidP="00536329">
      <w:pPr>
        <w:pStyle w:val="Textoindependiente"/>
        <w:rPr>
          <w:rFonts w:ascii="Arial" w:hAnsi="Arial" w:cs="Arial"/>
        </w:rPr>
      </w:pPr>
      <w:r w:rsidRPr="002946B1">
        <w:rPr>
          <w:rFonts w:ascii="Arial" w:hAnsi="Arial" w:cs="Arial"/>
        </w:rPr>
        <w:t>CONTRATISTA</w:t>
      </w:r>
      <w:r w:rsidR="00536329" w:rsidRPr="002946B1">
        <w:rPr>
          <w:rFonts w:ascii="Arial" w:hAnsi="Arial" w:cs="Arial"/>
        </w:rPr>
        <w:t>:</w:t>
      </w:r>
      <w:r w:rsidR="00305F51" w:rsidRPr="002946B1">
        <w:rPr>
          <w:rFonts w:ascii="Arial" w:hAnsi="Arial" w:cs="Arial"/>
        </w:rPr>
        <w:tab/>
      </w:r>
      <w:r w:rsidR="00305F51" w:rsidRPr="002946B1">
        <w:rPr>
          <w:rFonts w:ascii="Arial" w:hAnsi="Arial" w:cs="Arial"/>
        </w:rPr>
        <w:tab/>
      </w:r>
      <w:r w:rsidR="00536329" w:rsidRPr="002946B1">
        <w:rPr>
          <w:rFonts w:ascii="Arial" w:hAnsi="Arial" w:cs="Arial"/>
        </w:rPr>
        <w:t xml:space="preserve"> </w:t>
      </w:r>
      <w:r w:rsidR="002946B1" w:rsidRPr="002946B1">
        <w:rPr>
          <w:rFonts w:ascii="Arial" w:hAnsi="Arial" w:cs="Arial"/>
        </w:rPr>
        <w:t xml:space="preserve">          KATERINE RINCON FITZGERALD</w:t>
      </w:r>
      <w:r w:rsidR="00180E49" w:rsidRPr="002946B1">
        <w:rPr>
          <w:rFonts w:ascii="Arial" w:hAnsi="Arial" w:cs="Arial"/>
        </w:rPr>
        <w:tab/>
      </w:r>
    </w:p>
    <w:p w14:paraId="1CD48EA0" w14:textId="78AB3C05" w:rsidR="00536329" w:rsidRPr="002946B1" w:rsidRDefault="00536329" w:rsidP="00536329">
      <w:pPr>
        <w:pStyle w:val="Textoindependiente"/>
        <w:rPr>
          <w:rFonts w:ascii="Arial" w:hAnsi="Arial" w:cs="Arial"/>
        </w:rPr>
      </w:pPr>
      <w:r w:rsidRPr="002946B1">
        <w:rPr>
          <w:rFonts w:ascii="Arial" w:hAnsi="Arial" w:cs="Arial"/>
        </w:rPr>
        <w:t>IDENTIFICACIÓN:</w:t>
      </w:r>
      <w:r w:rsidR="00305F51" w:rsidRPr="002946B1">
        <w:rPr>
          <w:rFonts w:ascii="Arial" w:hAnsi="Arial" w:cs="Arial"/>
        </w:rPr>
        <w:tab/>
      </w:r>
      <w:r w:rsidR="00305F51" w:rsidRPr="002946B1">
        <w:rPr>
          <w:rFonts w:ascii="Arial" w:hAnsi="Arial" w:cs="Arial"/>
        </w:rPr>
        <w:tab/>
      </w:r>
      <w:r w:rsidR="002946B1" w:rsidRPr="002946B1">
        <w:rPr>
          <w:rFonts w:ascii="Arial" w:hAnsi="Arial" w:cs="Arial"/>
        </w:rPr>
        <w:t xml:space="preserve">           29126763</w:t>
      </w:r>
      <w:r w:rsidR="00180E49" w:rsidRPr="002946B1">
        <w:rPr>
          <w:rFonts w:ascii="Arial" w:hAnsi="Arial" w:cs="Arial"/>
        </w:rPr>
        <w:t xml:space="preserve"> DE</w:t>
      </w:r>
      <w:r w:rsidR="002946B1" w:rsidRPr="002946B1">
        <w:rPr>
          <w:rFonts w:ascii="Arial" w:hAnsi="Arial" w:cs="Arial"/>
        </w:rPr>
        <w:t xml:space="preserve"> CALI</w:t>
      </w:r>
      <w:r w:rsidRPr="002946B1">
        <w:rPr>
          <w:rFonts w:ascii="Arial" w:hAnsi="Arial" w:cs="Arial"/>
        </w:rPr>
        <w:tab/>
      </w:r>
      <w:r w:rsidRPr="002946B1">
        <w:rPr>
          <w:rFonts w:ascii="Arial" w:hAnsi="Arial" w:cs="Arial"/>
        </w:rPr>
        <w:tab/>
      </w:r>
    </w:p>
    <w:p w14:paraId="21705C67" w14:textId="6C717601" w:rsidR="00536329" w:rsidRPr="002946B1" w:rsidRDefault="00536329" w:rsidP="00536329">
      <w:pPr>
        <w:pStyle w:val="Textoindependiente"/>
        <w:rPr>
          <w:rFonts w:ascii="Arial" w:hAnsi="Arial" w:cs="Arial"/>
        </w:rPr>
      </w:pPr>
      <w:r w:rsidRPr="002946B1">
        <w:rPr>
          <w:rFonts w:ascii="Arial" w:hAnsi="Arial" w:cs="Arial"/>
        </w:rPr>
        <w:t xml:space="preserve">CODIGO </w:t>
      </w:r>
      <w:r w:rsidR="00AC37A4" w:rsidRPr="002946B1">
        <w:rPr>
          <w:rFonts w:ascii="Arial" w:hAnsi="Arial" w:cs="Arial"/>
        </w:rPr>
        <w:t>DISPONIBILIDAD:</w:t>
      </w:r>
      <w:r w:rsidR="00411132" w:rsidRPr="002946B1">
        <w:rPr>
          <w:rFonts w:ascii="Arial" w:hAnsi="Arial" w:cs="Arial"/>
        </w:rPr>
        <w:t xml:space="preserve"> </w:t>
      </w:r>
      <w:r w:rsidR="00185C8A" w:rsidRPr="002946B1">
        <w:rPr>
          <w:rFonts w:ascii="Arial" w:hAnsi="Arial" w:cs="Arial"/>
        </w:rPr>
        <w:tab/>
        <w:t>No. CDP</w:t>
      </w:r>
      <w:r w:rsidR="00185C8A" w:rsidRPr="002946B1">
        <w:rPr>
          <w:rFonts w:ascii="Arial" w:hAnsi="Arial" w:cs="Arial"/>
          <w:color w:val="000000"/>
        </w:rPr>
        <w:t xml:space="preserve">. </w:t>
      </w:r>
      <w:r w:rsidR="00074961" w:rsidRPr="002946B1">
        <w:rPr>
          <w:rFonts w:ascii="Arial" w:hAnsi="Arial" w:cs="Arial"/>
          <w:color w:val="000000"/>
        </w:rPr>
        <w:t xml:space="preserve"> </w:t>
      </w:r>
      <w:r w:rsidR="002946B1" w:rsidRPr="002946B1">
        <w:rPr>
          <w:rFonts w:ascii="Arial" w:hAnsi="Arial" w:cs="Arial"/>
          <w:noProof/>
          <w:lang w:eastAsia="es-CO"/>
        </w:rPr>
        <w:t>3500233411</w:t>
      </w:r>
      <w:r w:rsidR="006A2B9C" w:rsidRPr="002946B1">
        <w:rPr>
          <w:rFonts w:ascii="Arial" w:hAnsi="Arial" w:cs="Arial"/>
          <w:color w:val="000000"/>
        </w:rPr>
        <w:tab/>
      </w:r>
    </w:p>
    <w:p w14:paraId="6E95B1CF" w14:textId="62FFE70A" w:rsidR="00536329" w:rsidRPr="002946B1" w:rsidRDefault="00185C8A" w:rsidP="00536329">
      <w:pPr>
        <w:pStyle w:val="Textoindependiente"/>
        <w:rPr>
          <w:rFonts w:ascii="Arial" w:hAnsi="Arial" w:cs="Arial"/>
        </w:rPr>
      </w:pPr>
      <w:r w:rsidRPr="002946B1">
        <w:rPr>
          <w:rFonts w:ascii="Arial" w:hAnsi="Arial" w:cs="Arial"/>
        </w:rPr>
        <w:t>RESERVA:</w:t>
      </w:r>
      <w:r w:rsidR="00305F51" w:rsidRPr="002946B1">
        <w:rPr>
          <w:rFonts w:ascii="Arial" w:hAnsi="Arial" w:cs="Arial"/>
        </w:rPr>
        <w:tab/>
      </w:r>
      <w:r w:rsidR="00305F51" w:rsidRPr="002946B1">
        <w:rPr>
          <w:rFonts w:ascii="Arial" w:hAnsi="Arial" w:cs="Arial"/>
        </w:rPr>
        <w:tab/>
      </w:r>
      <w:r w:rsidR="00305F51" w:rsidRPr="002946B1">
        <w:rPr>
          <w:rFonts w:ascii="Arial" w:hAnsi="Arial" w:cs="Arial"/>
        </w:rPr>
        <w:tab/>
      </w:r>
      <w:r w:rsidRPr="002946B1">
        <w:rPr>
          <w:rFonts w:ascii="Arial" w:hAnsi="Arial" w:cs="Arial"/>
        </w:rPr>
        <w:tab/>
        <w:t>No. RPC</w:t>
      </w:r>
      <w:r w:rsidR="00074961" w:rsidRPr="002946B1">
        <w:rPr>
          <w:rFonts w:ascii="Arial" w:hAnsi="Arial" w:cs="Arial"/>
        </w:rPr>
        <w:t>.</w:t>
      </w:r>
      <w:r w:rsidRPr="002946B1">
        <w:rPr>
          <w:rFonts w:ascii="Arial" w:hAnsi="Arial" w:cs="Arial"/>
        </w:rPr>
        <w:t xml:space="preserve">  </w:t>
      </w:r>
      <w:r w:rsidR="002946B1" w:rsidRPr="002946B1">
        <w:rPr>
          <w:rFonts w:ascii="Arial" w:hAnsi="Arial" w:cs="Arial"/>
          <w:noProof/>
          <w:lang w:eastAsia="es-CO"/>
        </w:rPr>
        <w:t>4500361091</w:t>
      </w:r>
      <w:r w:rsidR="006A2B9C" w:rsidRPr="002946B1">
        <w:rPr>
          <w:rFonts w:ascii="Arial" w:hAnsi="Arial" w:cs="Arial"/>
        </w:rPr>
        <w:tab/>
      </w:r>
      <w:r w:rsidR="00E80DF9" w:rsidRPr="002946B1">
        <w:rPr>
          <w:rFonts w:ascii="Arial" w:hAnsi="Arial" w:cs="Arial"/>
        </w:rPr>
        <w:tab/>
      </w:r>
      <w:r w:rsidR="00536329" w:rsidRPr="002946B1">
        <w:rPr>
          <w:rFonts w:ascii="Arial" w:hAnsi="Arial" w:cs="Arial"/>
        </w:rPr>
        <w:tab/>
        <w:t xml:space="preserve"> </w:t>
      </w:r>
    </w:p>
    <w:p w14:paraId="2DCC3C31" w14:textId="28489092" w:rsidR="002946B1" w:rsidRPr="002946B1" w:rsidRDefault="00536329" w:rsidP="00536329">
      <w:pPr>
        <w:pStyle w:val="Textoindependiente"/>
        <w:jc w:val="left"/>
        <w:rPr>
          <w:rFonts w:ascii="Arial" w:hAnsi="Arial" w:cs="Arial"/>
        </w:rPr>
      </w:pPr>
      <w:r w:rsidRPr="002946B1">
        <w:rPr>
          <w:rFonts w:ascii="Arial" w:hAnsi="Arial" w:cs="Arial"/>
        </w:rPr>
        <w:t>VALORDELCON</w:t>
      </w:r>
      <w:r w:rsidR="00185C8A" w:rsidRPr="002946B1">
        <w:rPr>
          <w:rFonts w:ascii="Arial" w:hAnsi="Arial" w:cs="Arial"/>
        </w:rPr>
        <w:t>TRATO</w:t>
      </w:r>
      <w:r w:rsidR="009367CA" w:rsidRPr="002946B1">
        <w:rPr>
          <w:rFonts w:ascii="Arial" w:hAnsi="Arial" w:cs="Arial"/>
        </w:rPr>
        <w:t>:</w:t>
      </w:r>
      <w:r w:rsidR="0013777F" w:rsidRPr="002946B1">
        <w:rPr>
          <w:rFonts w:ascii="Arial" w:hAnsi="Arial" w:cs="Arial"/>
        </w:rPr>
        <w:tab/>
      </w:r>
      <w:r w:rsidR="0013777F" w:rsidRPr="002946B1">
        <w:rPr>
          <w:rFonts w:ascii="Arial" w:hAnsi="Arial" w:cs="Arial"/>
        </w:rPr>
        <w:tab/>
      </w:r>
      <w:r w:rsidR="002946B1" w:rsidRPr="002946B1">
        <w:rPr>
          <w:rFonts w:ascii="Arial" w:hAnsi="Arial" w:cs="Arial"/>
        </w:rPr>
        <w:t>($</w:t>
      </w:r>
      <w:r w:rsidR="002946B1" w:rsidRPr="002946B1">
        <w:rPr>
          <w:rFonts w:ascii="Arial" w:hAnsi="Arial" w:cs="Arial"/>
          <w:noProof/>
          <w:lang w:eastAsia="es-CO"/>
        </w:rPr>
        <w:t>16.335.000</w:t>
      </w:r>
      <w:r w:rsidR="002946B1" w:rsidRPr="002946B1">
        <w:rPr>
          <w:rFonts w:ascii="Arial" w:hAnsi="Arial" w:cs="Arial"/>
        </w:rPr>
        <w:t>)</w:t>
      </w:r>
      <w:r w:rsidR="002946B1" w:rsidRPr="002946B1">
        <w:rPr>
          <w:rFonts w:ascii="Arial" w:hAnsi="Arial" w:cs="Arial"/>
        </w:rPr>
        <w:t xml:space="preserve"> </w:t>
      </w:r>
      <w:r w:rsidR="002946B1" w:rsidRPr="002946B1">
        <w:rPr>
          <w:rFonts w:ascii="Arial" w:hAnsi="Arial" w:cs="Arial"/>
          <w:noProof/>
        </w:rPr>
        <w:t>DIECISÉIS MILLONES TRESCIENTOS TREINTA Y CINCO MIL PESOS M/CTE</w:t>
      </w:r>
      <w:r w:rsidR="002946B1" w:rsidRPr="002946B1">
        <w:rPr>
          <w:rFonts w:ascii="Arial" w:hAnsi="Arial" w:cs="Arial"/>
        </w:rPr>
        <w:t xml:space="preserve"> </w:t>
      </w:r>
    </w:p>
    <w:p w14:paraId="65C890B9" w14:textId="28144C9F" w:rsidR="000005A3" w:rsidRPr="002946B1" w:rsidRDefault="00185C8A" w:rsidP="00536329">
      <w:pPr>
        <w:pStyle w:val="Textoindependiente"/>
        <w:jc w:val="left"/>
        <w:rPr>
          <w:rFonts w:ascii="Arial" w:hAnsi="Arial" w:cs="Arial"/>
        </w:rPr>
      </w:pPr>
      <w:r w:rsidRPr="002946B1">
        <w:rPr>
          <w:rFonts w:ascii="Arial" w:hAnsi="Arial" w:cs="Arial"/>
        </w:rPr>
        <w:t>D</w:t>
      </w:r>
      <w:r w:rsidR="00074961" w:rsidRPr="002946B1">
        <w:rPr>
          <w:rFonts w:ascii="Arial" w:hAnsi="Arial" w:cs="Arial"/>
        </w:rPr>
        <w:t>URACIÓN:</w:t>
      </w:r>
      <w:r w:rsidR="000005A3" w:rsidRPr="002946B1">
        <w:rPr>
          <w:rFonts w:ascii="Arial" w:hAnsi="Arial" w:cs="Arial"/>
        </w:rPr>
        <w:tab/>
      </w:r>
      <w:r w:rsidR="000005A3" w:rsidRPr="002946B1">
        <w:rPr>
          <w:rFonts w:ascii="Arial" w:hAnsi="Arial" w:cs="Arial"/>
        </w:rPr>
        <w:tab/>
      </w:r>
      <w:r w:rsidR="000005A3" w:rsidRPr="002946B1">
        <w:rPr>
          <w:rFonts w:ascii="Arial" w:hAnsi="Arial" w:cs="Arial"/>
        </w:rPr>
        <w:tab/>
      </w:r>
      <w:r w:rsidR="00074961" w:rsidRPr="002946B1">
        <w:rPr>
          <w:rFonts w:ascii="Arial" w:hAnsi="Arial" w:cs="Arial"/>
        </w:rPr>
        <w:tab/>
      </w:r>
      <w:r w:rsidR="000005A3" w:rsidRPr="002946B1">
        <w:rPr>
          <w:rFonts w:ascii="Arial" w:hAnsi="Arial" w:cs="Arial"/>
        </w:rPr>
        <w:t>H</w:t>
      </w:r>
      <w:r w:rsidR="00D743F1" w:rsidRPr="002946B1">
        <w:rPr>
          <w:rFonts w:ascii="Arial" w:hAnsi="Arial" w:cs="Arial"/>
        </w:rPr>
        <w:t xml:space="preserve">ASTA </w:t>
      </w:r>
      <w:r w:rsidR="00180E49" w:rsidRPr="002946B1">
        <w:rPr>
          <w:rFonts w:ascii="Arial" w:hAnsi="Arial" w:cs="Arial"/>
        </w:rPr>
        <w:t xml:space="preserve">EL 30 DE </w:t>
      </w:r>
      <w:r w:rsidR="006A2B9C" w:rsidRPr="002946B1">
        <w:rPr>
          <w:rFonts w:ascii="Arial" w:hAnsi="Arial" w:cs="Arial"/>
        </w:rPr>
        <w:t>ABRIL</w:t>
      </w:r>
      <w:r w:rsidR="00180E49" w:rsidRPr="002946B1">
        <w:rPr>
          <w:rFonts w:ascii="Arial" w:hAnsi="Arial" w:cs="Arial"/>
        </w:rPr>
        <w:t xml:space="preserve"> DE 202</w:t>
      </w:r>
      <w:r w:rsidR="0084763A" w:rsidRPr="002946B1">
        <w:rPr>
          <w:rFonts w:ascii="Arial" w:hAnsi="Arial" w:cs="Arial"/>
        </w:rPr>
        <w:t>5</w:t>
      </w:r>
    </w:p>
    <w:p w14:paraId="5A64ECA3" w14:textId="31494637" w:rsidR="00536329" w:rsidRPr="002946B1" w:rsidRDefault="000005A3" w:rsidP="000005A3">
      <w:pPr>
        <w:pStyle w:val="Textoindependiente"/>
        <w:jc w:val="left"/>
        <w:rPr>
          <w:rFonts w:ascii="Arial" w:hAnsi="Arial" w:cs="Arial"/>
        </w:rPr>
      </w:pPr>
      <w:r w:rsidRPr="002946B1">
        <w:rPr>
          <w:rFonts w:ascii="Arial" w:hAnsi="Arial" w:cs="Arial"/>
        </w:rPr>
        <w:t>SUPERVISOR:</w:t>
      </w:r>
      <w:r w:rsidRPr="002946B1">
        <w:rPr>
          <w:rFonts w:ascii="Arial" w:hAnsi="Arial" w:cs="Arial"/>
        </w:rPr>
        <w:tab/>
      </w:r>
      <w:r w:rsidRPr="002946B1">
        <w:rPr>
          <w:rFonts w:ascii="Arial" w:hAnsi="Arial" w:cs="Arial"/>
        </w:rPr>
        <w:tab/>
      </w:r>
      <w:r w:rsidRPr="002946B1">
        <w:rPr>
          <w:rFonts w:ascii="Arial" w:hAnsi="Arial" w:cs="Arial"/>
        </w:rPr>
        <w:tab/>
      </w:r>
      <w:r w:rsidR="0084763A" w:rsidRPr="002946B1">
        <w:rPr>
          <w:rFonts w:ascii="Arial" w:hAnsi="Arial" w:cs="Arial"/>
        </w:rPr>
        <w:t>TOMAS GUTIERREZ MAÑOSCA</w:t>
      </w:r>
    </w:p>
    <w:p w14:paraId="6CD7047A" w14:textId="4DB6E70B" w:rsidR="000005A3" w:rsidRPr="002946B1" w:rsidRDefault="00017D18" w:rsidP="000005A3">
      <w:pPr>
        <w:pStyle w:val="Textoindependiente"/>
        <w:jc w:val="left"/>
        <w:rPr>
          <w:rFonts w:ascii="Arial" w:hAnsi="Arial" w:cs="Arial"/>
        </w:rPr>
      </w:pPr>
      <w:r w:rsidRPr="002946B1">
        <w:rPr>
          <w:rFonts w:ascii="Arial" w:hAnsi="Arial" w:cs="Arial"/>
        </w:rPr>
        <w:t xml:space="preserve"> </w:t>
      </w:r>
    </w:p>
    <w:p w14:paraId="0FD39F4E" w14:textId="77777777" w:rsidR="00185C8A" w:rsidRPr="002946B1" w:rsidRDefault="00536329" w:rsidP="00185C8A">
      <w:pPr>
        <w:pStyle w:val="Textoindependiente2"/>
        <w:spacing w:line="240" w:lineRule="auto"/>
        <w:jc w:val="both"/>
        <w:rPr>
          <w:rFonts w:ascii="Arial" w:hAnsi="Arial" w:cs="Arial"/>
        </w:rPr>
      </w:pPr>
      <w:r w:rsidRPr="002946B1">
        <w:rPr>
          <w:rFonts w:ascii="Arial" w:hAnsi="Arial" w:cs="Arial"/>
        </w:rPr>
        <w:t>OBJETO DEL CONTRATO</w:t>
      </w:r>
      <w:r w:rsidR="00C02F63" w:rsidRPr="002946B1">
        <w:rPr>
          <w:rFonts w:ascii="Arial" w:hAnsi="Arial" w:cs="Arial"/>
        </w:rPr>
        <w:t xml:space="preserve"> </w:t>
      </w:r>
    </w:p>
    <w:p w14:paraId="5BFA0E98" w14:textId="40645A0A" w:rsidR="00180E49" w:rsidRPr="002946B1" w:rsidRDefault="0084763A" w:rsidP="0084763A">
      <w:pPr>
        <w:pStyle w:val="Textoindependiente"/>
        <w:ind w:left="20"/>
        <w:rPr>
          <w:rFonts w:ascii="Arial" w:hAnsi="Arial" w:cs="Arial"/>
          <w:color w:val="000000"/>
          <w:shd w:val="clear" w:color="auto" w:fill="FFFFFF"/>
        </w:rPr>
      </w:pPr>
      <w:r w:rsidRPr="002946B1">
        <w:rPr>
          <w:rFonts w:ascii="Arial" w:hAnsi="Arial" w:cs="Arial"/>
          <w:color w:val="000000"/>
          <w:shd w:val="clear" w:color="auto" w:fill="FFFFFF"/>
        </w:rPr>
        <w:t>PRESTACIÓN DE SERVICIOS DE APOYO A LA GESTIÓN PARA LA EJECUCIÓN DE PROGRAMAS, PLANES Y PROYECTOS EN EL ÁMBITO DEL DEPORTE, LA RECREACIÓN Y LA ACTIVIDAD FÍSICA, FORTALECIENDO DESDE SU PERFIL LOS OBJETIVOS ESTABLECIDOS POR LA SECRETARÍA DEL DEPORTE Y LA RECREACIÓN.</w:t>
      </w:r>
      <w:r w:rsidR="006A2B9C" w:rsidRPr="002946B1">
        <w:rPr>
          <w:rFonts w:ascii="Arial" w:hAnsi="Arial" w:cs="Arial"/>
          <w:color w:val="000000"/>
          <w:shd w:val="clear" w:color="auto" w:fill="FFFFFF"/>
        </w:rPr>
        <w:tab/>
      </w:r>
      <w:r w:rsidR="006A2B9C" w:rsidRPr="002946B1">
        <w:rPr>
          <w:rFonts w:ascii="Arial" w:hAnsi="Arial" w:cs="Arial"/>
          <w:color w:val="000000"/>
          <w:shd w:val="clear" w:color="auto" w:fill="FFFFFF"/>
        </w:rPr>
        <w:tab/>
      </w:r>
      <w:r w:rsidR="006A2B9C" w:rsidRPr="002946B1">
        <w:rPr>
          <w:rFonts w:ascii="Arial" w:hAnsi="Arial" w:cs="Arial"/>
          <w:color w:val="000000"/>
          <w:shd w:val="clear" w:color="auto" w:fill="FFFFFF"/>
        </w:rPr>
        <w:tab/>
      </w:r>
      <w:r w:rsidR="006A2B9C" w:rsidRPr="002946B1">
        <w:rPr>
          <w:rFonts w:ascii="Arial" w:hAnsi="Arial" w:cs="Arial"/>
          <w:color w:val="000000"/>
          <w:shd w:val="clear" w:color="auto" w:fill="FFFFFF"/>
        </w:rPr>
        <w:tab/>
      </w:r>
      <w:r w:rsidR="006A2B9C" w:rsidRPr="002946B1">
        <w:rPr>
          <w:rFonts w:ascii="Arial" w:hAnsi="Arial" w:cs="Arial"/>
          <w:color w:val="000000"/>
          <w:shd w:val="clear" w:color="auto" w:fill="FFFFFF"/>
        </w:rPr>
        <w:tab/>
      </w:r>
    </w:p>
    <w:p w14:paraId="6BEB26B7" w14:textId="77777777" w:rsidR="006A2B9C" w:rsidRPr="002946B1" w:rsidRDefault="006A2B9C" w:rsidP="00180E49">
      <w:pPr>
        <w:pStyle w:val="Textoindependiente"/>
        <w:ind w:left="20"/>
        <w:rPr>
          <w:rFonts w:ascii="Arial" w:hAnsi="Arial" w:cs="Arial"/>
          <w:color w:val="000000"/>
          <w:shd w:val="clear" w:color="auto" w:fill="FFFFFF"/>
        </w:rPr>
      </w:pPr>
    </w:p>
    <w:p w14:paraId="230ED508" w14:textId="6FBE9902" w:rsidR="00CA5E7F" w:rsidRPr="002946B1" w:rsidRDefault="00536329" w:rsidP="00A942B0">
      <w:pPr>
        <w:pStyle w:val="Textoindependiente"/>
        <w:ind w:left="20"/>
        <w:rPr>
          <w:rFonts w:ascii="Arial" w:hAnsi="Arial" w:cs="Arial"/>
          <w:color w:val="000000"/>
          <w:lang w:val="es-ES_tradnl"/>
        </w:rPr>
      </w:pPr>
      <w:r w:rsidRPr="002946B1">
        <w:rPr>
          <w:rFonts w:ascii="Arial" w:hAnsi="Arial" w:cs="Arial"/>
          <w:lang w:val="es-ES_tradnl"/>
        </w:rPr>
        <w:t>En cumplimiento de las obligaciones es</w:t>
      </w:r>
      <w:r w:rsidR="00074961" w:rsidRPr="002946B1">
        <w:rPr>
          <w:rFonts w:ascii="Arial" w:hAnsi="Arial" w:cs="Arial"/>
          <w:lang w:val="es-ES_tradnl"/>
        </w:rPr>
        <w:t xml:space="preserve">tablecidas en la cláusula </w:t>
      </w:r>
      <w:r w:rsidR="00180E49" w:rsidRPr="002946B1">
        <w:rPr>
          <w:rFonts w:ascii="Arial" w:hAnsi="Arial" w:cs="Arial"/>
          <w:lang w:val="es-ES_tradnl"/>
        </w:rPr>
        <w:t>PRIMERA</w:t>
      </w:r>
      <w:r w:rsidR="005F1433" w:rsidRPr="002946B1">
        <w:rPr>
          <w:rFonts w:ascii="Arial" w:hAnsi="Arial" w:cs="Arial"/>
          <w:lang w:val="es-ES_tradnl"/>
        </w:rPr>
        <w:t xml:space="preserve"> del</w:t>
      </w:r>
      <w:r w:rsidR="00185C8A" w:rsidRPr="002946B1">
        <w:rPr>
          <w:rFonts w:ascii="Arial" w:hAnsi="Arial" w:cs="Arial"/>
          <w:lang w:val="es-ES_tradnl"/>
        </w:rPr>
        <w:t xml:space="preserve"> contrato No.</w:t>
      </w:r>
      <w:r w:rsidR="00D743F1" w:rsidRPr="002946B1">
        <w:rPr>
          <w:rFonts w:ascii="Arial" w:hAnsi="Arial" w:cs="Arial"/>
          <w:lang w:val="es-ES_tradnl"/>
        </w:rPr>
        <w:t xml:space="preserve"> </w:t>
      </w:r>
      <w:r w:rsidR="006A2B9C" w:rsidRPr="002946B1">
        <w:rPr>
          <w:rFonts w:ascii="Arial" w:hAnsi="Arial" w:cs="Arial"/>
          <w:lang w:val="es-ES_tradnl"/>
        </w:rPr>
        <w:t>416</w:t>
      </w:r>
      <w:r w:rsidR="002A3190" w:rsidRPr="002946B1">
        <w:rPr>
          <w:rFonts w:ascii="Arial" w:hAnsi="Arial" w:cs="Arial"/>
          <w:lang w:val="es-ES_tradnl"/>
        </w:rPr>
        <w:t>2</w:t>
      </w:r>
      <w:r w:rsidR="006A2B9C" w:rsidRPr="002946B1">
        <w:rPr>
          <w:rFonts w:ascii="Arial" w:hAnsi="Arial" w:cs="Arial"/>
          <w:lang w:val="es-ES_tradnl"/>
        </w:rPr>
        <w:t>.010.26.1.</w:t>
      </w:r>
      <w:r w:rsidR="002946B1" w:rsidRPr="002946B1">
        <w:rPr>
          <w:rFonts w:ascii="Arial" w:hAnsi="Arial" w:cs="Arial"/>
          <w:lang w:val="es-ES_tradnl"/>
        </w:rPr>
        <w:t>0998</w:t>
      </w:r>
      <w:r w:rsidR="006A2B9C" w:rsidRPr="002946B1">
        <w:rPr>
          <w:rFonts w:ascii="Arial" w:hAnsi="Arial" w:cs="Arial"/>
          <w:lang w:val="es-ES_tradnl"/>
        </w:rPr>
        <w:t xml:space="preserve"> de 202</w:t>
      </w:r>
      <w:r w:rsidR="0084763A" w:rsidRPr="002946B1">
        <w:rPr>
          <w:rFonts w:ascii="Arial" w:hAnsi="Arial" w:cs="Arial"/>
          <w:lang w:val="es-ES_tradnl"/>
        </w:rPr>
        <w:t>5</w:t>
      </w:r>
      <w:r w:rsidR="00A82B09" w:rsidRPr="002946B1">
        <w:rPr>
          <w:rFonts w:ascii="Arial" w:hAnsi="Arial" w:cs="Arial"/>
          <w:lang w:val="es-ES_tradnl"/>
        </w:rPr>
        <w:t>, me permito entregar el informe consolidado en el cual se evidencia la ejecución de cada una de las obligaciones del contrato.</w:t>
      </w:r>
    </w:p>
    <w:p w14:paraId="0B0F5865" w14:textId="77777777" w:rsidR="003C5FE0" w:rsidRPr="002946B1" w:rsidRDefault="003C5FE0" w:rsidP="005E7EDD">
      <w:pPr>
        <w:pStyle w:val="Textoindependiente"/>
        <w:ind w:left="360"/>
        <w:rPr>
          <w:rFonts w:ascii="Arial" w:hAnsi="Arial" w:cs="Arial"/>
        </w:rPr>
      </w:pPr>
    </w:p>
    <w:p w14:paraId="66BECEEA" w14:textId="77777777" w:rsidR="00CA5E7F" w:rsidRPr="002946B1" w:rsidRDefault="00CA5E7F" w:rsidP="005E7EDD">
      <w:pPr>
        <w:pStyle w:val="Textoindependiente"/>
        <w:ind w:left="360"/>
        <w:rPr>
          <w:rFonts w:ascii="Arial" w:hAnsi="Arial" w:cs="Arial"/>
        </w:rPr>
      </w:pPr>
      <w:r w:rsidRPr="002946B1">
        <w:rPr>
          <w:rFonts w:ascii="Arial" w:hAnsi="Arial" w:cs="Arial"/>
        </w:rPr>
        <w:t>ACTIVIDADES DESARROLLADAS</w:t>
      </w:r>
    </w:p>
    <w:p w14:paraId="4114D800" w14:textId="3009F977" w:rsidR="00CA5E7F" w:rsidRPr="002946B1" w:rsidRDefault="00CA5E7F">
      <w:pPr>
        <w:pStyle w:val="Textoindependiente"/>
        <w:rPr>
          <w:rFonts w:ascii="Arial" w:hAnsi="Arial" w:cs="Arial"/>
        </w:rPr>
      </w:pPr>
    </w:p>
    <w:p w14:paraId="09B40760" w14:textId="3EB3C6A3" w:rsidR="00A82B09" w:rsidRPr="002946B1" w:rsidRDefault="00A82B09">
      <w:pPr>
        <w:pStyle w:val="Textoindependiente"/>
        <w:rPr>
          <w:rFonts w:ascii="Arial" w:hAnsi="Arial" w:cs="Arial"/>
        </w:rPr>
      </w:pPr>
      <w:r w:rsidRPr="002946B1">
        <w:rPr>
          <w:rFonts w:ascii="Arial" w:hAnsi="Arial" w:cs="Arial"/>
        </w:rPr>
        <w:t>Informe de gestión relacionada con la ejecución de la PRIMERA CUOTA</w:t>
      </w:r>
    </w:p>
    <w:p w14:paraId="0CD507E2" w14:textId="77777777" w:rsidR="0092241A" w:rsidRPr="002946B1" w:rsidRDefault="0092241A">
      <w:pPr>
        <w:pStyle w:val="Textoindependiente"/>
        <w:rPr>
          <w:rFonts w:ascii="Arial" w:hAnsi="Arial" w:cs="Arial"/>
        </w:rPr>
      </w:pPr>
    </w:p>
    <w:p w14:paraId="26AF9585" w14:textId="77777777" w:rsidR="002946B1" w:rsidRPr="002946B1" w:rsidRDefault="002946B1" w:rsidP="002946B1">
      <w:pPr>
        <w:adjustRightInd w:val="0"/>
        <w:jc w:val="both"/>
        <w:rPr>
          <w:rFonts w:ascii="Arial" w:eastAsiaTheme="minorHAnsi" w:hAnsi="Arial" w:cs="Arial"/>
          <w:noProof/>
          <w:lang w:val="es-CO"/>
        </w:rPr>
      </w:pPr>
      <w:r w:rsidRPr="002946B1">
        <w:rPr>
          <w:rFonts w:ascii="Arial" w:eastAsiaTheme="minorHAnsi" w:hAnsi="Arial" w:cs="Arial"/>
          <w:noProof/>
          <w:lang w:val="es-CO"/>
        </w:rPr>
        <w:t>1.Elaborar la creación, mantenimiento y actualización del drive de fomento según la línea de servicio a la cual pertenece, utilizando los formatos exigidos por el Sistema de Gestión de Calidad para la certificación de Icontec ISO 9001:2015.</w:t>
      </w:r>
    </w:p>
    <w:p w14:paraId="3907CC9C" w14:textId="77777777" w:rsidR="002946B1" w:rsidRPr="002946B1" w:rsidRDefault="002946B1" w:rsidP="002946B1">
      <w:pPr>
        <w:adjustRightInd w:val="0"/>
        <w:jc w:val="both"/>
        <w:rPr>
          <w:rFonts w:ascii="Arial" w:eastAsiaTheme="minorHAnsi" w:hAnsi="Arial" w:cs="Arial"/>
          <w:noProof/>
          <w:lang w:val="es-CO"/>
        </w:rPr>
      </w:pPr>
    </w:p>
    <w:p w14:paraId="7B414679" w14:textId="77777777" w:rsidR="002946B1" w:rsidRPr="002946B1" w:rsidRDefault="002946B1" w:rsidP="002946B1">
      <w:pPr>
        <w:jc w:val="both"/>
        <w:rPr>
          <w:rFonts w:ascii="Arial" w:hAnsi="Arial" w:cs="Arial"/>
        </w:rPr>
      </w:pPr>
      <w:r w:rsidRPr="002946B1">
        <w:rPr>
          <w:rFonts w:ascii="Arial" w:eastAsiaTheme="minorHAnsi" w:hAnsi="Arial" w:cs="Arial"/>
          <w:noProof/>
          <w:lang w:val="es-CO"/>
        </w:rPr>
        <w:t>-</w:t>
      </w:r>
      <w:r w:rsidRPr="002946B1">
        <w:rPr>
          <w:rFonts w:ascii="Arial" w:hAnsi="Arial" w:cs="Arial"/>
        </w:rPr>
        <w:t xml:space="preserve"> Realicé mesa de trabajo, para la actualización del Drive de Calidad del programa Deporte al Barrio</w:t>
      </w:r>
    </w:p>
    <w:p w14:paraId="12398CF1" w14:textId="77777777" w:rsidR="002946B1" w:rsidRPr="002946B1" w:rsidRDefault="002946B1" w:rsidP="002946B1">
      <w:pPr>
        <w:adjustRightInd w:val="0"/>
        <w:jc w:val="both"/>
        <w:rPr>
          <w:rFonts w:ascii="Arial" w:eastAsiaTheme="minorHAnsi" w:hAnsi="Arial" w:cs="Arial"/>
          <w:noProof/>
          <w:lang w:val="es-CO"/>
        </w:rPr>
      </w:pPr>
    </w:p>
    <w:p w14:paraId="44E0AC21" w14:textId="77777777" w:rsidR="002946B1" w:rsidRPr="002946B1" w:rsidRDefault="002946B1" w:rsidP="002946B1">
      <w:pPr>
        <w:adjustRightInd w:val="0"/>
        <w:jc w:val="both"/>
        <w:rPr>
          <w:rFonts w:ascii="Arial" w:eastAsiaTheme="minorHAnsi" w:hAnsi="Arial" w:cs="Arial"/>
          <w:noProof/>
          <w:lang w:val="es-CO"/>
        </w:rPr>
      </w:pPr>
      <w:r w:rsidRPr="002946B1">
        <w:rPr>
          <w:rFonts w:ascii="Arial" w:eastAsiaTheme="minorHAnsi" w:hAnsi="Arial" w:cs="Arial"/>
          <w:noProof/>
          <w:lang w:val="es-CO"/>
        </w:rPr>
        <w:t>2.Realizar la creación de formatos, brochures, presentaciones, entre otros, a través de las plataformas digitales, que le permitan al programa solucionar las necesidades que se presenten.</w:t>
      </w:r>
    </w:p>
    <w:p w14:paraId="7A3838C3" w14:textId="77777777" w:rsidR="002946B1" w:rsidRPr="002946B1" w:rsidRDefault="002946B1" w:rsidP="002946B1">
      <w:pPr>
        <w:adjustRightInd w:val="0"/>
        <w:jc w:val="both"/>
        <w:rPr>
          <w:rFonts w:ascii="Arial" w:eastAsiaTheme="minorHAnsi" w:hAnsi="Arial" w:cs="Arial"/>
          <w:noProof/>
          <w:lang w:val="es-CO"/>
        </w:rPr>
      </w:pPr>
    </w:p>
    <w:p w14:paraId="59E69BAE" w14:textId="77777777" w:rsidR="002946B1" w:rsidRPr="002946B1" w:rsidRDefault="002946B1" w:rsidP="002946B1">
      <w:pPr>
        <w:adjustRightInd w:val="0"/>
        <w:jc w:val="both"/>
        <w:rPr>
          <w:rFonts w:ascii="Arial" w:eastAsiaTheme="minorHAnsi" w:hAnsi="Arial" w:cs="Arial"/>
          <w:noProof/>
          <w:lang w:val="es-CO"/>
        </w:rPr>
      </w:pPr>
      <w:r w:rsidRPr="002946B1">
        <w:rPr>
          <w:rFonts w:ascii="Arial" w:eastAsiaTheme="minorHAnsi" w:hAnsi="Arial" w:cs="Arial"/>
          <w:noProof/>
          <w:lang w:val="es-CO"/>
        </w:rPr>
        <w:t>- Durante este periodo no realicé esta actividad</w:t>
      </w:r>
    </w:p>
    <w:p w14:paraId="7EEF5260" w14:textId="77777777" w:rsidR="002946B1" w:rsidRPr="002946B1" w:rsidRDefault="002946B1" w:rsidP="002946B1">
      <w:pPr>
        <w:adjustRightInd w:val="0"/>
        <w:jc w:val="both"/>
        <w:rPr>
          <w:rFonts w:ascii="Arial" w:eastAsiaTheme="minorHAnsi" w:hAnsi="Arial" w:cs="Arial"/>
          <w:noProof/>
          <w:lang w:val="es-CO"/>
        </w:rPr>
      </w:pPr>
    </w:p>
    <w:p w14:paraId="3E3829DB" w14:textId="77777777" w:rsidR="002946B1" w:rsidRPr="002946B1" w:rsidRDefault="002946B1" w:rsidP="002946B1">
      <w:pPr>
        <w:adjustRightInd w:val="0"/>
        <w:jc w:val="both"/>
        <w:rPr>
          <w:rFonts w:ascii="Arial" w:eastAsiaTheme="minorHAnsi" w:hAnsi="Arial" w:cs="Arial"/>
          <w:noProof/>
          <w:lang w:val="es-CO"/>
        </w:rPr>
      </w:pPr>
      <w:r w:rsidRPr="002946B1">
        <w:rPr>
          <w:rFonts w:ascii="Arial" w:eastAsiaTheme="minorHAnsi" w:hAnsi="Arial" w:cs="Arial"/>
          <w:noProof/>
          <w:lang w:val="es-CO"/>
        </w:rPr>
        <w:t>3.Acompañar en la convocatoria y asistencia de las diferentes reuniones y capacitaciones programadas por el área de fomento, que sean necesarias para el desarrollo del programa.</w:t>
      </w:r>
    </w:p>
    <w:p w14:paraId="0BAA8F81" w14:textId="77777777" w:rsidR="002946B1" w:rsidRPr="002946B1" w:rsidRDefault="002946B1" w:rsidP="002946B1">
      <w:pPr>
        <w:adjustRightInd w:val="0"/>
        <w:jc w:val="both"/>
        <w:rPr>
          <w:rFonts w:ascii="Arial" w:eastAsiaTheme="minorHAnsi" w:hAnsi="Arial" w:cs="Arial"/>
          <w:noProof/>
          <w:lang w:val="es-CO"/>
        </w:rPr>
      </w:pPr>
    </w:p>
    <w:p w14:paraId="294FEC48" w14:textId="77777777" w:rsidR="002946B1" w:rsidRPr="002946B1" w:rsidRDefault="002946B1" w:rsidP="002946B1">
      <w:pPr>
        <w:jc w:val="both"/>
        <w:rPr>
          <w:rFonts w:ascii="Arial" w:hAnsi="Arial" w:cs="Arial"/>
        </w:rPr>
      </w:pPr>
      <w:r w:rsidRPr="002946B1">
        <w:rPr>
          <w:rFonts w:ascii="Arial" w:eastAsiaTheme="minorHAnsi" w:hAnsi="Arial" w:cs="Arial"/>
          <w:noProof/>
          <w:lang w:val="es-CO"/>
        </w:rPr>
        <w:lastRenderedPageBreak/>
        <w:t>-</w:t>
      </w:r>
      <w:r w:rsidRPr="002946B1">
        <w:rPr>
          <w:rFonts w:ascii="Arial" w:hAnsi="Arial" w:cs="Arial"/>
        </w:rPr>
        <w:t xml:space="preserve"> Asistí a la mesa de trabajo de Gestión de Calidad del programa Deporte al Barrio y acordamos fecha de reunión con Andrés Taborda líder de calidad, para actualizar tareas del programa</w:t>
      </w:r>
    </w:p>
    <w:p w14:paraId="7A284445" w14:textId="77777777" w:rsidR="002946B1" w:rsidRPr="002946B1" w:rsidRDefault="002946B1" w:rsidP="002946B1">
      <w:pPr>
        <w:adjustRightInd w:val="0"/>
        <w:jc w:val="both"/>
        <w:rPr>
          <w:rFonts w:ascii="Arial" w:eastAsiaTheme="minorHAnsi" w:hAnsi="Arial" w:cs="Arial"/>
          <w:noProof/>
          <w:lang w:val="es-CO"/>
        </w:rPr>
      </w:pPr>
    </w:p>
    <w:p w14:paraId="75CFFB28" w14:textId="77777777" w:rsidR="002946B1" w:rsidRPr="002946B1" w:rsidRDefault="002946B1" w:rsidP="002946B1">
      <w:pPr>
        <w:adjustRightInd w:val="0"/>
        <w:jc w:val="both"/>
        <w:rPr>
          <w:rFonts w:ascii="Arial" w:eastAsiaTheme="minorHAnsi" w:hAnsi="Arial" w:cs="Arial"/>
          <w:noProof/>
          <w:lang w:val="es-CO"/>
        </w:rPr>
      </w:pPr>
      <w:r w:rsidRPr="002946B1">
        <w:rPr>
          <w:rFonts w:ascii="Arial" w:eastAsiaTheme="minorHAnsi" w:hAnsi="Arial" w:cs="Arial"/>
          <w:noProof/>
          <w:lang w:val="es-CO"/>
        </w:rPr>
        <w:t>4.Atender las dudas y requerimientos del personal de fomento frente al proceso de calidad, sobre las necesidades y obligaciones relacionadas con el desarrollo del programa.</w:t>
      </w:r>
    </w:p>
    <w:p w14:paraId="46E3238B" w14:textId="77777777" w:rsidR="002946B1" w:rsidRPr="002946B1" w:rsidRDefault="002946B1" w:rsidP="002946B1">
      <w:pPr>
        <w:adjustRightInd w:val="0"/>
        <w:jc w:val="both"/>
        <w:rPr>
          <w:rFonts w:ascii="Arial" w:eastAsiaTheme="minorHAnsi" w:hAnsi="Arial" w:cs="Arial"/>
          <w:noProof/>
          <w:lang w:val="es-CO"/>
        </w:rPr>
      </w:pPr>
    </w:p>
    <w:p w14:paraId="12D768A3" w14:textId="77777777" w:rsidR="002946B1" w:rsidRPr="002946B1" w:rsidRDefault="002946B1" w:rsidP="002946B1">
      <w:pPr>
        <w:rPr>
          <w:rFonts w:ascii="Arial" w:hAnsi="Arial" w:cs="Arial"/>
        </w:rPr>
      </w:pPr>
      <w:r w:rsidRPr="002946B1">
        <w:rPr>
          <w:rFonts w:ascii="Arial" w:eastAsiaTheme="minorHAnsi" w:hAnsi="Arial" w:cs="Arial"/>
          <w:noProof/>
          <w:lang w:val="es-CO"/>
        </w:rPr>
        <w:t>-</w:t>
      </w:r>
      <w:r w:rsidRPr="002946B1">
        <w:rPr>
          <w:rFonts w:ascii="Arial" w:hAnsi="Arial" w:cs="Arial"/>
        </w:rPr>
        <w:t xml:space="preserve"> Realicé mesa de trabajo para atender dudas con el equipo del programa Deporte al Barrio, sobre las necesidades en el cambio de los formatos tanto para los gestores como para los lideres.</w:t>
      </w:r>
    </w:p>
    <w:p w14:paraId="6CD5E039" w14:textId="77777777" w:rsidR="002946B1" w:rsidRPr="002946B1" w:rsidRDefault="002946B1" w:rsidP="002946B1">
      <w:pPr>
        <w:adjustRightInd w:val="0"/>
        <w:jc w:val="both"/>
        <w:rPr>
          <w:rFonts w:ascii="Arial" w:eastAsiaTheme="minorHAnsi" w:hAnsi="Arial" w:cs="Arial"/>
          <w:noProof/>
          <w:lang w:val="es-CO"/>
        </w:rPr>
      </w:pPr>
    </w:p>
    <w:p w14:paraId="6407CE96" w14:textId="77777777" w:rsidR="002946B1" w:rsidRPr="002946B1" w:rsidRDefault="002946B1" w:rsidP="002946B1">
      <w:pPr>
        <w:adjustRightInd w:val="0"/>
        <w:jc w:val="both"/>
        <w:rPr>
          <w:rFonts w:ascii="Arial" w:eastAsiaTheme="minorHAnsi" w:hAnsi="Arial" w:cs="Arial"/>
          <w:noProof/>
          <w:lang w:val="es-CO"/>
        </w:rPr>
      </w:pPr>
      <w:r w:rsidRPr="002946B1">
        <w:rPr>
          <w:rFonts w:ascii="Arial" w:eastAsiaTheme="minorHAnsi" w:hAnsi="Arial" w:cs="Arial"/>
          <w:noProof/>
          <w:lang w:val="es-CO"/>
        </w:rPr>
        <w:t>5.Realizar de forma periodica , diferentes auditorias internas en busca de identificar las necesidades y oportunidades de mejora previas a la recertificación</w:t>
      </w:r>
    </w:p>
    <w:p w14:paraId="1A8D2F47" w14:textId="77777777" w:rsidR="002946B1" w:rsidRPr="002946B1" w:rsidRDefault="002946B1" w:rsidP="002946B1">
      <w:pPr>
        <w:adjustRightInd w:val="0"/>
        <w:jc w:val="both"/>
        <w:rPr>
          <w:rFonts w:ascii="Arial" w:eastAsiaTheme="minorHAnsi" w:hAnsi="Arial" w:cs="Arial"/>
          <w:noProof/>
          <w:lang w:val="es-CO"/>
        </w:rPr>
      </w:pPr>
    </w:p>
    <w:p w14:paraId="355B8804" w14:textId="77777777" w:rsidR="002946B1" w:rsidRPr="002946B1" w:rsidRDefault="002946B1" w:rsidP="002946B1">
      <w:pPr>
        <w:adjustRightInd w:val="0"/>
        <w:jc w:val="both"/>
        <w:rPr>
          <w:rFonts w:ascii="Arial" w:eastAsiaTheme="minorHAnsi" w:hAnsi="Arial" w:cs="Arial"/>
          <w:noProof/>
          <w:lang w:val="es-CO"/>
        </w:rPr>
      </w:pPr>
      <w:r w:rsidRPr="002946B1">
        <w:rPr>
          <w:rFonts w:ascii="Arial" w:eastAsiaTheme="minorHAnsi" w:hAnsi="Arial" w:cs="Arial"/>
          <w:noProof/>
          <w:lang w:val="es-CO"/>
        </w:rPr>
        <w:t>- Durante este periodo no realicé esta actividad</w:t>
      </w:r>
    </w:p>
    <w:p w14:paraId="137DD766" w14:textId="77777777" w:rsidR="002946B1" w:rsidRPr="002946B1" w:rsidRDefault="002946B1" w:rsidP="002946B1">
      <w:pPr>
        <w:adjustRightInd w:val="0"/>
        <w:jc w:val="both"/>
        <w:rPr>
          <w:rFonts w:ascii="Arial" w:eastAsiaTheme="minorHAnsi" w:hAnsi="Arial" w:cs="Arial"/>
          <w:noProof/>
          <w:lang w:val="es-CO"/>
        </w:rPr>
      </w:pPr>
    </w:p>
    <w:p w14:paraId="5DBD24A4" w14:textId="77777777" w:rsidR="002946B1" w:rsidRPr="002946B1" w:rsidRDefault="002946B1" w:rsidP="002946B1">
      <w:pPr>
        <w:adjustRightInd w:val="0"/>
        <w:jc w:val="both"/>
        <w:rPr>
          <w:rFonts w:ascii="Arial" w:eastAsiaTheme="minorHAnsi" w:hAnsi="Arial" w:cs="Arial"/>
          <w:noProof/>
          <w:lang w:val="es-CO"/>
        </w:rPr>
      </w:pPr>
      <w:r w:rsidRPr="002946B1">
        <w:rPr>
          <w:rFonts w:ascii="Arial" w:eastAsiaTheme="minorHAnsi" w:hAnsi="Arial" w:cs="Arial"/>
          <w:noProof/>
          <w:lang w:val="es-CO"/>
        </w:rPr>
        <w:t>6.Las demás relacionadas con el desarrollo del objeto contractual.</w:t>
      </w:r>
    </w:p>
    <w:p w14:paraId="3C339772" w14:textId="77777777" w:rsidR="002946B1" w:rsidRPr="002946B1" w:rsidRDefault="002946B1" w:rsidP="002946B1">
      <w:pPr>
        <w:adjustRightInd w:val="0"/>
        <w:jc w:val="both"/>
        <w:rPr>
          <w:rFonts w:ascii="Arial" w:eastAsiaTheme="minorHAnsi" w:hAnsi="Arial" w:cs="Arial"/>
          <w:lang w:val="es-CO"/>
        </w:rPr>
      </w:pPr>
    </w:p>
    <w:p w14:paraId="2245D186" w14:textId="77777777" w:rsidR="002946B1" w:rsidRPr="002946B1" w:rsidRDefault="002946B1" w:rsidP="002946B1">
      <w:pPr>
        <w:adjustRightInd w:val="0"/>
        <w:jc w:val="both"/>
        <w:rPr>
          <w:rFonts w:ascii="Arial" w:eastAsiaTheme="minorHAnsi" w:hAnsi="Arial" w:cs="Arial"/>
          <w:noProof/>
          <w:lang w:val="es-CO"/>
        </w:rPr>
      </w:pPr>
      <w:r w:rsidRPr="002946B1">
        <w:rPr>
          <w:rFonts w:ascii="Arial" w:eastAsiaTheme="minorHAnsi" w:hAnsi="Arial" w:cs="Arial"/>
          <w:noProof/>
          <w:lang w:val="es-CO"/>
        </w:rPr>
        <w:t>- Durante este periodo no realicé esta actividad</w:t>
      </w:r>
    </w:p>
    <w:p w14:paraId="2020D59C" w14:textId="77777777" w:rsidR="002946B1" w:rsidRPr="002946B1" w:rsidRDefault="002946B1">
      <w:pPr>
        <w:pStyle w:val="Textoindependiente"/>
        <w:rPr>
          <w:rFonts w:ascii="Arial" w:hAnsi="Arial" w:cs="Arial"/>
        </w:rPr>
      </w:pPr>
    </w:p>
    <w:p w14:paraId="79F592D2" w14:textId="0C411E2A" w:rsidR="00A82B09" w:rsidRPr="002946B1" w:rsidRDefault="00A82B09">
      <w:pPr>
        <w:pStyle w:val="Textoindependiente"/>
        <w:rPr>
          <w:rFonts w:ascii="Arial" w:hAnsi="Arial" w:cs="Arial"/>
        </w:rPr>
      </w:pPr>
      <w:r w:rsidRPr="002946B1">
        <w:rPr>
          <w:rFonts w:ascii="Arial" w:hAnsi="Arial" w:cs="Arial"/>
        </w:rPr>
        <w:t>Informe de gestión relacionada con la ejecución de la SEGUNDA CUOTA</w:t>
      </w:r>
    </w:p>
    <w:p w14:paraId="15DEFBCD" w14:textId="77777777" w:rsidR="0092241A" w:rsidRPr="002946B1" w:rsidRDefault="0092241A" w:rsidP="0092241A">
      <w:pPr>
        <w:pStyle w:val="Default"/>
      </w:pPr>
    </w:p>
    <w:p w14:paraId="52F55F07" w14:textId="77777777" w:rsidR="002946B1" w:rsidRPr="002946B1" w:rsidRDefault="002946B1" w:rsidP="002946B1">
      <w:pPr>
        <w:jc w:val="both"/>
        <w:rPr>
          <w:rFonts w:ascii="Arial" w:hAnsi="Arial" w:cs="Arial"/>
          <w:noProof/>
          <w:lang w:val="es-CO" w:eastAsia="es-CO"/>
        </w:rPr>
      </w:pPr>
      <w:r w:rsidRPr="002946B1">
        <w:rPr>
          <w:rFonts w:ascii="Arial" w:hAnsi="Arial" w:cs="Arial"/>
          <w:noProof/>
          <w:lang w:val="es-CO" w:eastAsia="es-CO"/>
        </w:rPr>
        <w:t>1.Elaborar la creación, mantenimiento y actualización del drive de fomento según la línea de servicio a la cual pertenece, utilizando los formatos exigidos por el Sistema de Gestión de Calidad para la certificación de Icontec ISO 9001:2015.</w:t>
      </w:r>
    </w:p>
    <w:p w14:paraId="2A4B6FAD" w14:textId="77777777" w:rsidR="002946B1" w:rsidRPr="002946B1" w:rsidRDefault="002946B1" w:rsidP="002946B1">
      <w:pPr>
        <w:jc w:val="both"/>
        <w:rPr>
          <w:rFonts w:ascii="Arial" w:hAnsi="Arial" w:cs="Arial"/>
          <w:noProof/>
          <w:lang w:val="es-CO" w:eastAsia="es-CO"/>
        </w:rPr>
      </w:pPr>
    </w:p>
    <w:p w14:paraId="2B081B69" w14:textId="77777777" w:rsidR="002946B1" w:rsidRPr="002946B1" w:rsidRDefault="002946B1" w:rsidP="002946B1">
      <w:pPr>
        <w:jc w:val="both"/>
        <w:rPr>
          <w:rFonts w:ascii="Arial" w:hAnsi="Arial" w:cs="Arial"/>
        </w:rPr>
      </w:pPr>
      <w:r w:rsidRPr="002946B1">
        <w:rPr>
          <w:rFonts w:ascii="Arial" w:hAnsi="Arial" w:cs="Arial"/>
          <w:noProof/>
          <w:lang w:val="es-CO" w:eastAsia="es-CO"/>
        </w:rPr>
        <w:t>-</w:t>
      </w:r>
      <w:r w:rsidRPr="002946B1">
        <w:rPr>
          <w:rFonts w:ascii="Arial" w:hAnsi="Arial" w:cs="Arial"/>
        </w:rPr>
        <w:t xml:space="preserve"> Realicé mesa de trabajo, para la actualización del Drive de Calidad del programa Deporte al Barrio de la subsecretaria de fomento de secretaría del deporte y la recreación </w:t>
      </w:r>
    </w:p>
    <w:p w14:paraId="711063A2" w14:textId="77777777" w:rsidR="002946B1" w:rsidRPr="002946B1" w:rsidRDefault="002946B1" w:rsidP="002946B1">
      <w:pPr>
        <w:jc w:val="both"/>
        <w:rPr>
          <w:rFonts w:ascii="Arial" w:hAnsi="Arial" w:cs="Arial"/>
          <w:noProof/>
          <w:lang w:val="es-CO" w:eastAsia="es-CO"/>
        </w:rPr>
      </w:pPr>
    </w:p>
    <w:p w14:paraId="1CCB2B8D" w14:textId="77777777" w:rsidR="002946B1" w:rsidRPr="002946B1" w:rsidRDefault="002946B1" w:rsidP="002946B1">
      <w:pPr>
        <w:jc w:val="both"/>
        <w:rPr>
          <w:rFonts w:ascii="Arial" w:hAnsi="Arial" w:cs="Arial"/>
          <w:noProof/>
          <w:lang w:val="es-CO" w:eastAsia="es-CO"/>
        </w:rPr>
      </w:pPr>
      <w:r w:rsidRPr="002946B1">
        <w:rPr>
          <w:rFonts w:ascii="Arial" w:hAnsi="Arial" w:cs="Arial"/>
          <w:noProof/>
          <w:lang w:val="es-CO" w:eastAsia="es-CO"/>
        </w:rPr>
        <w:t>2.Realizar la creación de formatos, brochures, presentaciones, entre otros, a través de las plataformas digitales, que le permitan al programa solucionar las necesidades que se presenten.</w:t>
      </w:r>
    </w:p>
    <w:p w14:paraId="395270B4" w14:textId="77777777" w:rsidR="002946B1" w:rsidRPr="002946B1" w:rsidRDefault="002946B1" w:rsidP="002946B1">
      <w:pPr>
        <w:jc w:val="both"/>
        <w:rPr>
          <w:rFonts w:ascii="Arial" w:hAnsi="Arial" w:cs="Arial"/>
          <w:noProof/>
          <w:lang w:val="es-CO" w:eastAsia="es-CO"/>
        </w:rPr>
      </w:pPr>
    </w:p>
    <w:p w14:paraId="2ABA70E0" w14:textId="77777777" w:rsidR="002946B1" w:rsidRPr="002946B1" w:rsidRDefault="002946B1" w:rsidP="002946B1">
      <w:pPr>
        <w:rPr>
          <w:rFonts w:ascii="Arial" w:hAnsi="Arial" w:cs="Arial"/>
          <w:noProof/>
          <w:lang w:val="es-CO" w:eastAsia="es-CO"/>
        </w:rPr>
      </w:pPr>
      <w:r w:rsidRPr="002946B1">
        <w:rPr>
          <w:rFonts w:ascii="Arial" w:hAnsi="Arial" w:cs="Arial"/>
          <w:noProof/>
          <w:lang w:val="es-CO" w:eastAsia="es-CO"/>
        </w:rPr>
        <w:t>-Realicé seguimiento a INICIACIÓN Y FORMACIÓN DEPORTIVA -MMDS01.04.P002 (Depor Vida - Cali Incluyente - Vertigo)</w:t>
      </w:r>
    </w:p>
    <w:p w14:paraId="4D88FFCA" w14:textId="77777777" w:rsidR="002946B1" w:rsidRPr="002946B1" w:rsidRDefault="002946B1" w:rsidP="002946B1">
      <w:pPr>
        <w:jc w:val="both"/>
        <w:rPr>
          <w:rFonts w:ascii="Arial" w:hAnsi="Arial" w:cs="Arial"/>
          <w:noProof/>
          <w:lang w:val="es-CO" w:eastAsia="es-CO"/>
        </w:rPr>
      </w:pPr>
    </w:p>
    <w:p w14:paraId="1BC9CDFD" w14:textId="77777777" w:rsidR="002946B1" w:rsidRPr="002946B1" w:rsidRDefault="002946B1" w:rsidP="002946B1">
      <w:pPr>
        <w:jc w:val="both"/>
        <w:rPr>
          <w:rFonts w:ascii="Arial" w:hAnsi="Arial" w:cs="Arial"/>
          <w:noProof/>
          <w:lang w:val="es-CO" w:eastAsia="es-CO"/>
        </w:rPr>
      </w:pPr>
      <w:r w:rsidRPr="002946B1">
        <w:rPr>
          <w:rFonts w:ascii="Arial" w:hAnsi="Arial" w:cs="Arial"/>
          <w:noProof/>
          <w:lang w:val="es-CO" w:eastAsia="es-CO"/>
        </w:rPr>
        <w:t>3.Acompañar en la convocatoria y asistencia de las diferentes reuniones y capacitaciones programadas por el área de fomento, que sean necesarias para el desarrollo del programa.</w:t>
      </w:r>
    </w:p>
    <w:p w14:paraId="27F02214" w14:textId="77777777" w:rsidR="002946B1" w:rsidRPr="002946B1" w:rsidRDefault="002946B1" w:rsidP="002946B1">
      <w:pPr>
        <w:jc w:val="both"/>
        <w:rPr>
          <w:rFonts w:ascii="Arial" w:hAnsi="Arial" w:cs="Arial"/>
          <w:noProof/>
          <w:lang w:val="es-CO" w:eastAsia="es-CO"/>
        </w:rPr>
      </w:pPr>
    </w:p>
    <w:p w14:paraId="42581176" w14:textId="77777777" w:rsidR="002946B1" w:rsidRPr="002946B1" w:rsidRDefault="002946B1" w:rsidP="002946B1">
      <w:pPr>
        <w:jc w:val="both"/>
        <w:rPr>
          <w:rFonts w:ascii="Arial" w:hAnsi="Arial" w:cs="Arial"/>
        </w:rPr>
      </w:pPr>
      <w:r w:rsidRPr="002946B1">
        <w:rPr>
          <w:rFonts w:ascii="Arial" w:hAnsi="Arial" w:cs="Arial"/>
          <w:noProof/>
          <w:lang w:val="es-CO" w:eastAsia="es-CO"/>
        </w:rPr>
        <w:t>-</w:t>
      </w:r>
      <w:r w:rsidRPr="002946B1">
        <w:rPr>
          <w:rFonts w:ascii="Arial" w:hAnsi="Arial" w:cs="Arial"/>
        </w:rPr>
        <w:t xml:space="preserve"> Participé en la mesa de trabajo del equipo de Gestión de Calidad del programa Deporte al Barrio y acordamos fecha de reunión con Andrés Taborda líder de calidad, para actualizar tareas del programa</w:t>
      </w:r>
    </w:p>
    <w:p w14:paraId="47A2BE8C" w14:textId="77777777" w:rsidR="002946B1" w:rsidRPr="002946B1" w:rsidRDefault="002946B1" w:rsidP="002946B1">
      <w:pPr>
        <w:jc w:val="both"/>
        <w:rPr>
          <w:rFonts w:ascii="Arial" w:hAnsi="Arial" w:cs="Arial"/>
          <w:noProof/>
          <w:lang w:val="es-CO" w:eastAsia="es-CO"/>
        </w:rPr>
      </w:pPr>
    </w:p>
    <w:p w14:paraId="4974E32A" w14:textId="77777777" w:rsidR="002946B1" w:rsidRPr="002946B1" w:rsidRDefault="002946B1" w:rsidP="002946B1">
      <w:pPr>
        <w:jc w:val="both"/>
        <w:rPr>
          <w:rFonts w:ascii="Arial" w:hAnsi="Arial" w:cs="Arial"/>
          <w:noProof/>
          <w:lang w:val="es-CO" w:eastAsia="es-CO"/>
        </w:rPr>
      </w:pPr>
      <w:r w:rsidRPr="002946B1">
        <w:rPr>
          <w:rFonts w:ascii="Arial" w:hAnsi="Arial" w:cs="Arial"/>
          <w:noProof/>
          <w:lang w:val="es-CO" w:eastAsia="es-CO"/>
        </w:rPr>
        <w:t>4.Atender las dudas y requerimientos del personal de fomento frente al proceso de calidad, sobre las necesidades y obligaciones relacionadas con el desarrollo del programa.</w:t>
      </w:r>
    </w:p>
    <w:p w14:paraId="243BA816" w14:textId="77777777" w:rsidR="002946B1" w:rsidRPr="002946B1" w:rsidRDefault="002946B1" w:rsidP="002946B1">
      <w:pPr>
        <w:jc w:val="both"/>
        <w:rPr>
          <w:rFonts w:ascii="Arial" w:hAnsi="Arial" w:cs="Arial"/>
          <w:noProof/>
          <w:lang w:val="es-CO" w:eastAsia="es-CO"/>
        </w:rPr>
      </w:pPr>
    </w:p>
    <w:p w14:paraId="1FAC2810" w14:textId="77777777" w:rsidR="002946B1" w:rsidRPr="002946B1" w:rsidRDefault="002946B1" w:rsidP="002946B1">
      <w:pPr>
        <w:rPr>
          <w:rFonts w:ascii="Arial" w:hAnsi="Arial" w:cs="Arial"/>
        </w:rPr>
      </w:pPr>
      <w:r w:rsidRPr="002946B1">
        <w:rPr>
          <w:rFonts w:ascii="Arial" w:hAnsi="Arial" w:cs="Arial"/>
          <w:noProof/>
          <w:lang w:val="es-CO" w:eastAsia="es-CO"/>
        </w:rPr>
        <w:t>-</w:t>
      </w:r>
      <w:r w:rsidRPr="002946B1">
        <w:rPr>
          <w:rFonts w:ascii="Arial" w:hAnsi="Arial" w:cs="Arial"/>
        </w:rPr>
        <w:t xml:space="preserve"> Participé en mesa de trabajo para atender dudas con el equipo del programa Deporte al Barrio, sobre las necesidades en el cambio de los formatos tanto para los gestores como para los lideres.</w:t>
      </w:r>
    </w:p>
    <w:p w14:paraId="2A89C003" w14:textId="77777777" w:rsidR="002946B1" w:rsidRPr="002946B1" w:rsidRDefault="002946B1" w:rsidP="002946B1">
      <w:pPr>
        <w:jc w:val="both"/>
        <w:rPr>
          <w:rFonts w:ascii="Arial" w:hAnsi="Arial" w:cs="Arial"/>
          <w:noProof/>
          <w:lang w:val="es-CO" w:eastAsia="es-CO"/>
        </w:rPr>
      </w:pPr>
    </w:p>
    <w:p w14:paraId="0197F089" w14:textId="77777777" w:rsidR="002946B1" w:rsidRPr="002946B1" w:rsidRDefault="002946B1" w:rsidP="002946B1">
      <w:pPr>
        <w:jc w:val="both"/>
        <w:rPr>
          <w:rFonts w:ascii="Arial" w:hAnsi="Arial" w:cs="Arial"/>
          <w:noProof/>
          <w:lang w:val="es-CO" w:eastAsia="es-CO"/>
        </w:rPr>
      </w:pPr>
      <w:r w:rsidRPr="002946B1">
        <w:rPr>
          <w:rFonts w:ascii="Arial" w:hAnsi="Arial" w:cs="Arial"/>
          <w:noProof/>
          <w:lang w:val="es-CO" w:eastAsia="es-CO"/>
        </w:rPr>
        <w:t>5.Realizar de forma periodica , diferentes auditorias internas en busca de identificar las necesidades y oportunidades de mejora previas a la recertificación.</w:t>
      </w:r>
    </w:p>
    <w:p w14:paraId="3CF36926" w14:textId="77777777" w:rsidR="002946B1" w:rsidRPr="002946B1" w:rsidRDefault="002946B1" w:rsidP="002946B1">
      <w:pPr>
        <w:jc w:val="both"/>
        <w:rPr>
          <w:rFonts w:ascii="Arial" w:hAnsi="Arial" w:cs="Arial"/>
          <w:noProof/>
          <w:lang w:val="es-CO" w:eastAsia="es-CO"/>
        </w:rPr>
      </w:pPr>
    </w:p>
    <w:p w14:paraId="6115A52E" w14:textId="77777777" w:rsidR="002946B1" w:rsidRPr="002946B1" w:rsidRDefault="002946B1" w:rsidP="002946B1">
      <w:pPr>
        <w:jc w:val="both"/>
        <w:rPr>
          <w:rFonts w:ascii="Arial" w:hAnsi="Arial" w:cs="Arial"/>
          <w:noProof/>
          <w:lang w:val="es-CO" w:eastAsia="es-CO"/>
        </w:rPr>
      </w:pPr>
      <w:r w:rsidRPr="002946B1">
        <w:rPr>
          <w:rFonts w:ascii="Arial" w:hAnsi="Arial" w:cs="Arial"/>
          <w:noProof/>
          <w:lang w:val="es-CO" w:eastAsia="es-CO"/>
        </w:rPr>
        <w:t>-Realicé el seguimiento de actas generadas en las diferentes reuniones de la Secrtearía del Deporte y la Recreación.</w:t>
      </w:r>
    </w:p>
    <w:p w14:paraId="166EBADE" w14:textId="77777777" w:rsidR="002946B1" w:rsidRPr="002946B1" w:rsidRDefault="002946B1" w:rsidP="002946B1">
      <w:pPr>
        <w:jc w:val="both"/>
        <w:rPr>
          <w:rFonts w:ascii="Arial" w:hAnsi="Arial" w:cs="Arial"/>
          <w:noProof/>
          <w:lang w:val="es-CO" w:eastAsia="es-CO"/>
        </w:rPr>
      </w:pPr>
    </w:p>
    <w:p w14:paraId="3103925E" w14:textId="77777777" w:rsidR="002946B1" w:rsidRPr="002946B1" w:rsidRDefault="002946B1" w:rsidP="002946B1">
      <w:pPr>
        <w:jc w:val="both"/>
        <w:rPr>
          <w:rFonts w:ascii="Arial" w:hAnsi="Arial" w:cs="Arial"/>
          <w:noProof/>
          <w:lang w:val="es-CO" w:eastAsia="es-CO"/>
        </w:rPr>
      </w:pPr>
      <w:r w:rsidRPr="002946B1">
        <w:rPr>
          <w:rFonts w:ascii="Arial" w:hAnsi="Arial" w:cs="Arial"/>
          <w:noProof/>
          <w:lang w:val="es-CO" w:eastAsia="es-CO"/>
        </w:rPr>
        <w:t>6.Las demás relacionadas con el desarrollo del objeto contractual.</w:t>
      </w:r>
    </w:p>
    <w:p w14:paraId="7112F111" w14:textId="77777777" w:rsidR="002946B1" w:rsidRPr="002946B1" w:rsidRDefault="002946B1" w:rsidP="002946B1">
      <w:pPr>
        <w:jc w:val="both"/>
        <w:rPr>
          <w:rFonts w:ascii="Arial" w:hAnsi="Arial" w:cs="Arial"/>
          <w:lang w:val="es-CO" w:eastAsia="es-CO"/>
        </w:rPr>
      </w:pPr>
    </w:p>
    <w:p w14:paraId="7EB71FF8" w14:textId="77777777" w:rsidR="002946B1" w:rsidRPr="002946B1" w:rsidRDefault="002946B1" w:rsidP="002946B1">
      <w:pPr>
        <w:jc w:val="both"/>
        <w:rPr>
          <w:rFonts w:ascii="Arial" w:hAnsi="Arial" w:cs="Arial"/>
          <w:noProof/>
          <w:lang w:val="es-CO" w:eastAsia="es-CO"/>
        </w:rPr>
      </w:pPr>
      <w:r w:rsidRPr="002946B1">
        <w:rPr>
          <w:rFonts w:ascii="Arial" w:hAnsi="Arial" w:cs="Arial"/>
          <w:noProof/>
          <w:lang w:val="es-CO" w:eastAsia="es-CO"/>
        </w:rPr>
        <w:t>-Durante este periodo no desarrollé esta actividad</w:t>
      </w:r>
    </w:p>
    <w:p w14:paraId="02025DA5" w14:textId="5E508B1A" w:rsidR="007C5227" w:rsidRPr="002946B1" w:rsidRDefault="007C5227" w:rsidP="00BA1E44">
      <w:pPr>
        <w:pStyle w:val="NormalWeb"/>
        <w:spacing w:before="0" w:beforeAutospacing="0" w:after="0" w:afterAutospacing="0"/>
        <w:jc w:val="both"/>
        <w:rPr>
          <w:rFonts w:ascii="Arial" w:hAnsi="Arial" w:cs="Arial"/>
        </w:rPr>
      </w:pPr>
    </w:p>
    <w:p w14:paraId="2FCF3538" w14:textId="77777777" w:rsidR="007C5227" w:rsidRPr="002946B1" w:rsidRDefault="007C5227" w:rsidP="007C5227">
      <w:pPr>
        <w:pStyle w:val="Textoindependiente"/>
        <w:rPr>
          <w:rFonts w:ascii="Arial" w:hAnsi="Arial" w:cs="Arial"/>
        </w:rPr>
      </w:pPr>
      <w:r w:rsidRPr="002946B1">
        <w:rPr>
          <w:rFonts w:ascii="Arial" w:hAnsi="Arial" w:cs="Arial"/>
        </w:rPr>
        <w:t>Informe de gestión relacionada con la ejecución de la TERCERA CUOTA</w:t>
      </w:r>
    </w:p>
    <w:p w14:paraId="3B397A9D" w14:textId="77777777" w:rsidR="007C5227" w:rsidRPr="002946B1" w:rsidRDefault="007C5227" w:rsidP="007C5227">
      <w:pPr>
        <w:pStyle w:val="Textoindependiente"/>
        <w:rPr>
          <w:rFonts w:ascii="Arial" w:hAnsi="Arial" w:cs="Arial"/>
        </w:rPr>
      </w:pPr>
    </w:p>
    <w:p w14:paraId="5EF5564E" w14:textId="77777777" w:rsidR="002946B1" w:rsidRPr="002946B1" w:rsidRDefault="002946B1" w:rsidP="002946B1">
      <w:pPr>
        <w:suppressAutoHyphens w:val="0"/>
        <w:jc w:val="both"/>
        <w:rPr>
          <w:rFonts w:ascii="Arial" w:hAnsi="Arial" w:cs="Arial"/>
          <w:noProof/>
          <w:lang w:val="es-CO" w:eastAsia="es-CO"/>
        </w:rPr>
      </w:pPr>
      <w:r w:rsidRPr="002946B1">
        <w:rPr>
          <w:rFonts w:ascii="Arial" w:hAnsi="Arial" w:cs="Arial"/>
          <w:noProof/>
          <w:lang w:val="es-CO" w:eastAsia="es-CO"/>
        </w:rPr>
        <w:t>1.Elaborar la creación, mantenimiento y actualización del drive de fomento según la línea de servicio a la cual pertenece, utilizando los formatos exigidos por el Sistema de Gestión de Calidad para la certificación de Icontec ISO 9001:2015.</w:t>
      </w:r>
    </w:p>
    <w:p w14:paraId="04FCD464" w14:textId="77777777" w:rsidR="002946B1" w:rsidRPr="002946B1" w:rsidRDefault="002946B1" w:rsidP="002946B1">
      <w:pPr>
        <w:suppressAutoHyphens w:val="0"/>
        <w:jc w:val="both"/>
        <w:rPr>
          <w:rFonts w:ascii="Arial" w:hAnsi="Arial" w:cs="Arial"/>
          <w:noProof/>
          <w:lang w:val="es-CO" w:eastAsia="es-CO"/>
        </w:rPr>
      </w:pPr>
    </w:p>
    <w:p w14:paraId="726CC2F0" w14:textId="77777777" w:rsidR="002946B1" w:rsidRPr="002946B1" w:rsidRDefault="002946B1" w:rsidP="002946B1">
      <w:pPr>
        <w:pStyle w:val="Default"/>
      </w:pPr>
      <w:r w:rsidRPr="002946B1">
        <w:rPr>
          <w:noProof/>
        </w:rPr>
        <w:t xml:space="preserve">-Brindé apoyo con la actualización y alimentación del Drive de gestion de calidad del programa </w:t>
      </w:r>
      <w:r w:rsidRPr="002946B1">
        <w:t>Deporte al Barrio de la subsecretaria de fomento de Secretaría del Deporte y la Recreación</w:t>
      </w:r>
    </w:p>
    <w:p w14:paraId="517F5D62" w14:textId="77777777" w:rsidR="002946B1" w:rsidRPr="002946B1" w:rsidRDefault="002946B1" w:rsidP="002946B1">
      <w:pPr>
        <w:suppressAutoHyphens w:val="0"/>
        <w:jc w:val="both"/>
        <w:rPr>
          <w:rFonts w:ascii="Arial" w:hAnsi="Arial" w:cs="Arial"/>
          <w:noProof/>
          <w:lang w:val="es-CO" w:eastAsia="es-CO"/>
        </w:rPr>
      </w:pPr>
    </w:p>
    <w:p w14:paraId="1E2E5D88" w14:textId="77777777" w:rsidR="002946B1" w:rsidRPr="002946B1" w:rsidRDefault="002946B1" w:rsidP="002946B1">
      <w:pPr>
        <w:suppressAutoHyphens w:val="0"/>
        <w:jc w:val="both"/>
        <w:rPr>
          <w:rFonts w:ascii="Arial" w:hAnsi="Arial" w:cs="Arial"/>
          <w:noProof/>
          <w:lang w:val="es-CO" w:eastAsia="es-CO"/>
        </w:rPr>
      </w:pPr>
      <w:r w:rsidRPr="002946B1">
        <w:rPr>
          <w:rFonts w:ascii="Arial" w:hAnsi="Arial" w:cs="Arial"/>
          <w:noProof/>
          <w:lang w:val="es-CO" w:eastAsia="es-CO"/>
        </w:rPr>
        <w:t>2.Realizar la creación de formatos, brochures, presentaciones, entre otros, a través de las plataformas digitales, que le permitan al programa solucionar las necesidades que se presenten.</w:t>
      </w:r>
    </w:p>
    <w:p w14:paraId="73C6F794" w14:textId="77777777" w:rsidR="002946B1" w:rsidRPr="002946B1" w:rsidRDefault="002946B1" w:rsidP="002946B1">
      <w:pPr>
        <w:suppressAutoHyphens w:val="0"/>
        <w:jc w:val="both"/>
        <w:rPr>
          <w:rFonts w:ascii="Arial" w:hAnsi="Arial" w:cs="Arial"/>
          <w:noProof/>
          <w:lang w:val="es-CO" w:eastAsia="es-CO"/>
        </w:rPr>
      </w:pPr>
    </w:p>
    <w:p w14:paraId="3314EC6A" w14:textId="77777777" w:rsidR="002946B1" w:rsidRPr="002946B1" w:rsidRDefault="002946B1" w:rsidP="002946B1">
      <w:pPr>
        <w:suppressAutoHyphens w:val="0"/>
        <w:jc w:val="both"/>
        <w:rPr>
          <w:rFonts w:ascii="Arial" w:hAnsi="Arial" w:cs="Arial"/>
          <w:noProof/>
          <w:lang w:val="es-CO" w:eastAsia="es-CO"/>
        </w:rPr>
      </w:pPr>
      <w:r w:rsidRPr="002946B1">
        <w:rPr>
          <w:rFonts w:ascii="Arial" w:hAnsi="Arial" w:cs="Arial"/>
          <w:noProof/>
          <w:lang w:val="es-CO" w:eastAsia="es-CO"/>
        </w:rPr>
        <w:t>-Brind</w:t>
      </w:r>
      <w:r w:rsidRPr="002946B1">
        <w:rPr>
          <w:rFonts w:ascii="Arial" w:hAnsi="Arial" w:cs="Arial"/>
          <w:noProof/>
          <w:lang w:val="es-CO"/>
        </w:rPr>
        <w:t>é</w:t>
      </w:r>
      <w:r w:rsidRPr="002946B1">
        <w:rPr>
          <w:rFonts w:ascii="Arial" w:hAnsi="Arial" w:cs="Arial"/>
          <w:noProof/>
          <w:lang w:val="es-CO" w:eastAsia="es-CO"/>
        </w:rPr>
        <w:t xml:space="preserve"> apoyo con la elaboración de la presentación de la oferta institucional, la cual sera compartida en la  comuna 21 de Cali.</w:t>
      </w:r>
    </w:p>
    <w:p w14:paraId="44BE7DE4" w14:textId="77777777" w:rsidR="002946B1" w:rsidRPr="002946B1" w:rsidRDefault="002946B1" w:rsidP="002946B1">
      <w:pPr>
        <w:suppressAutoHyphens w:val="0"/>
        <w:jc w:val="both"/>
        <w:rPr>
          <w:rFonts w:ascii="Arial" w:hAnsi="Arial" w:cs="Arial"/>
          <w:noProof/>
          <w:lang w:val="es-CO" w:eastAsia="es-CO"/>
        </w:rPr>
      </w:pPr>
    </w:p>
    <w:p w14:paraId="5AF0766F" w14:textId="77777777" w:rsidR="002946B1" w:rsidRPr="002946B1" w:rsidRDefault="002946B1" w:rsidP="002946B1">
      <w:pPr>
        <w:suppressAutoHyphens w:val="0"/>
        <w:jc w:val="both"/>
        <w:rPr>
          <w:rFonts w:ascii="Arial" w:hAnsi="Arial" w:cs="Arial"/>
          <w:noProof/>
          <w:lang w:val="es-CO" w:eastAsia="es-CO"/>
        </w:rPr>
      </w:pPr>
      <w:r w:rsidRPr="002946B1">
        <w:rPr>
          <w:rFonts w:ascii="Arial" w:hAnsi="Arial" w:cs="Arial"/>
          <w:noProof/>
          <w:lang w:val="es-CO" w:eastAsia="es-CO"/>
        </w:rPr>
        <w:t>3.Acompañar en la convocatoria y asistencia de las diferentes reuniones y capacitaciones programadas por el área de fomento, que sean necesarias para el desarrollo del programa.</w:t>
      </w:r>
    </w:p>
    <w:p w14:paraId="55FC5BA9" w14:textId="77777777" w:rsidR="002946B1" w:rsidRPr="002946B1" w:rsidRDefault="002946B1" w:rsidP="002946B1">
      <w:pPr>
        <w:suppressAutoHyphens w:val="0"/>
        <w:jc w:val="both"/>
        <w:rPr>
          <w:rFonts w:ascii="Arial" w:hAnsi="Arial" w:cs="Arial"/>
          <w:noProof/>
          <w:lang w:val="es-CO" w:eastAsia="es-CO"/>
        </w:rPr>
      </w:pPr>
    </w:p>
    <w:p w14:paraId="4D554C58" w14:textId="77777777" w:rsidR="002946B1" w:rsidRPr="002946B1" w:rsidRDefault="002946B1" w:rsidP="002946B1">
      <w:pPr>
        <w:suppressAutoHyphens w:val="0"/>
        <w:jc w:val="both"/>
        <w:rPr>
          <w:rFonts w:ascii="Arial" w:hAnsi="Arial" w:cs="Arial"/>
          <w:noProof/>
          <w:lang w:val="es-CO" w:eastAsia="es-CO"/>
        </w:rPr>
      </w:pPr>
      <w:r w:rsidRPr="002946B1">
        <w:rPr>
          <w:rFonts w:ascii="Arial" w:hAnsi="Arial" w:cs="Arial"/>
          <w:noProof/>
          <w:lang w:val="es-CO" w:eastAsia="es-CO"/>
        </w:rPr>
        <w:t>-Particip</w:t>
      </w:r>
      <w:r w:rsidRPr="002946B1">
        <w:rPr>
          <w:rFonts w:ascii="Arial" w:hAnsi="Arial" w:cs="Arial"/>
          <w:noProof/>
          <w:lang w:val="es-CO"/>
        </w:rPr>
        <w:t>é</w:t>
      </w:r>
      <w:r w:rsidRPr="002946B1">
        <w:rPr>
          <w:rFonts w:ascii="Arial" w:hAnsi="Arial" w:cs="Arial"/>
          <w:noProof/>
          <w:lang w:val="es-CO" w:eastAsia="es-CO"/>
        </w:rPr>
        <w:t xml:space="preserve"> en mesa de trabajo con el equipo de Deporte al barrio para socializar el cronograma y actividades necesarias para el correcto desarrollo en programa.</w:t>
      </w:r>
    </w:p>
    <w:p w14:paraId="5C5E9FAA" w14:textId="77777777" w:rsidR="002946B1" w:rsidRPr="002946B1" w:rsidRDefault="002946B1" w:rsidP="002946B1">
      <w:pPr>
        <w:suppressAutoHyphens w:val="0"/>
        <w:jc w:val="both"/>
        <w:rPr>
          <w:rFonts w:ascii="Arial" w:hAnsi="Arial" w:cs="Arial"/>
          <w:noProof/>
          <w:lang w:val="es-CO" w:eastAsia="es-CO"/>
        </w:rPr>
      </w:pPr>
    </w:p>
    <w:p w14:paraId="3520127A" w14:textId="77777777" w:rsidR="002946B1" w:rsidRPr="002946B1" w:rsidRDefault="002946B1" w:rsidP="002946B1">
      <w:pPr>
        <w:suppressAutoHyphens w:val="0"/>
        <w:jc w:val="both"/>
        <w:rPr>
          <w:rFonts w:ascii="Arial" w:hAnsi="Arial" w:cs="Arial"/>
          <w:noProof/>
          <w:lang w:val="es-CO" w:eastAsia="es-CO"/>
        </w:rPr>
      </w:pPr>
      <w:r w:rsidRPr="002946B1">
        <w:rPr>
          <w:rFonts w:ascii="Arial" w:hAnsi="Arial" w:cs="Arial"/>
          <w:noProof/>
          <w:lang w:val="es-CO" w:eastAsia="es-CO"/>
        </w:rPr>
        <w:lastRenderedPageBreak/>
        <w:t>4.Atender las dudas y requerimientos del personal de fomento frente al proceso de calidad, sobre las necesidades y obligaciones relacionadas con el desarrollo del programa.</w:t>
      </w:r>
    </w:p>
    <w:p w14:paraId="2A71A45E" w14:textId="77777777" w:rsidR="002946B1" w:rsidRPr="002946B1" w:rsidRDefault="002946B1" w:rsidP="002946B1">
      <w:pPr>
        <w:suppressAutoHyphens w:val="0"/>
        <w:jc w:val="both"/>
        <w:rPr>
          <w:rFonts w:ascii="Arial" w:hAnsi="Arial" w:cs="Arial"/>
          <w:noProof/>
          <w:lang w:val="es-CO" w:eastAsia="es-CO"/>
        </w:rPr>
      </w:pPr>
    </w:p>
    <w:p w14:paraId="64BB8004" w14:textId="77777777" w:rsidR="002946B1" w:rsidRPr="002946B1" w:rsidRDefault="002946B1" w:rsidP="002946B1">
      <w:pPr>
        <w:suppressAutoHyphens w:val="0"/>
        <w:jc w:val="both"/>
        <w:rPr>
          <w:rFonts w:ascii="Arial" w:hAnsi="Arial" w:cs="Arial"/>
          <w:noProof/>
          <w:lang w:val="es-CO" w:eastAsia="es-CO"/>
        </w:rPr>
      </w:pPr>
      <w:r w:rsidRPr="002946B1">
        <w:rPr>
          <w:rFonts w:ascii="Arial" w:hAnsi="Arial" w:cs="Arial"/>
          <w:noProof/>
          <w:lang w:val="es-CO" w:eastAsia="es-CO"/>
        </w:rPr>
        <w:t>-Particip</w:t>
      </w:r>
      <w:r w:rsidRPr="002946B1">
        <w:rPr>
          <w:rFonts w:ascii="Arial" w:hAnsi="Arial" w:cs="Arial"/>
          <w:noProof/>
          <w:lang w:val="es-CO"/>
        </w:rPr>
        <w:t>é</w:t>
      </w:r>
      <w:r w:rsidRPr="002946B1">
        <w:rPr>
          <w:rFonts w:ascii="Arial" w:hAnsi="Arial" w:cs="Arial"/>
          <w:noProof/>
          <w:lang w:val="es-CO" w:eastAsia="es-CO"/>
        </w:rPr>
        <w:t xml:space="preserve"> en mesa de trabajo para dar inducción a contratistas nuevos en el area de Calidad y de apoyo en los diferentes programas de la Secretaría del Deporte y la Recreación. </w:t>
      </w:r>
    </w:p>
    <w:p w14:paraId="082AF971" w14:textId="77777777" w:rsidR="002946B1" w:rsidRPr="002946B1" w:rsidRDefault="002946B1" w:rsidP="002946B1">
      <w:pPr>
        <w:suppressAutoHyphens w:val="0"/>
        <w:jc w:val="both"/>
        <w:rPr>
          <w:rFonts w:ascii="Arial" w:hAnsi="Arial" w:cs="Arial"/>
          <w:noProof/>
          <w:lang w:val="es-CO" w:eastAsia="es-CO"/>
        </w:rPr>
      </w:pPr>
    </w:p>
    <w:p w14:paraId="73B00B4F" w14:textId="77777777" w:rsidR="002946B1" w:rsidRPr="002946B1" w:rsidRDefault="002946B1" w:rsidP="002946B1">
      <w:pPr>
        <w:suppressAutoHyphens w:val="0"/>
        <w:jc w:val="both"/>
        <w:rPr>
          <w:rFonts w:ascii="Arial" w:hAnsi="Arial" w:cs="Arial"/>
          <w:noProof/>
          <w:lang w:val="es-CO" w:eastAsia="es-CO"/>
        </w:rPr>
      </w:pPr>
      <w:r w:rsidRPr="002946B1">
        <w:rPr>
          <w:rFonts w:ascii="Arial" w:hAnsi="Arial" w:cs="Arial"/>
          <w:noProof/>
          <w:lang w:val="es-CO" w:eastAsia="es-CO"/>
        </w:rPr>
        <w:t>5.Realizar de forma periodica , diferentes auditorias internas en busca de identificar las necesidades y oportunidades de mejora previas a la recertificación.</w:t>
      </w:r>
    </w:p>
    <w:p w14:paraId="43AEDCCC" w14:textId="77777777" w:rsidR="002946B1" w:rsidRPr="002946B1" w:rsidRDefault="002946B1" w:rsidP="002946B1">
      <w:pPr>
        <w:suppressAutoHyphens w:val="0"/>
        <w:jc w:val="both"/>
        <w:rPr>
          <w:rFonts w:ascii="Arial" w:hAnsi="Arial" w:cs="Arial"/>
          <w:noProof/>
          <w:lang w:val="es-CO" w:eastAsia="es-CO"/>
        </w:rPr>
      </w:pPr>
    </w:p>
    <w:p w14:paraId="265944C5" w14:textId="77777777" w:rsidR="002946B1" w:rsidRPr="002946B1" w:rsidRDefault="002946B1" w:rsidP="002946B1">
      <w:pPr>
        <w:suppressAutoHyphens w:val="0"/>
        <w:jc w:val="both"/>
        <w:rPr>
          <w:rFonts w:ascii="Arial" w:hAnsi="Arial" w:cs="Arial"/>
          <w:noProof/>
          <w:lang w:val="es-CO" w:eastAsia="es-CO"/>
        </w:rPr>
      </w:pPr>
      <w:r w:rsidRPr="002946B1">
        <w:rPr>
          <w:rFonts w:ascii="Arial" w:hAnsi="Arial" w:cs="Arial"/>
          <w:noProof/>
          <w:lang w:val="es-CO" w:eastAsia="es-CO"/>
        </w:rPr>
        <w:t>-Durante este periodo no desarroll</w:t>
      </w:r>
      <w:r w:rsidRPr="002946B1">
        <w:rPr>
          <w:rFonts w:ascii="Arial" w:hAnsi="Arial" w:cs="Arial"/>
          <w:noProof/>
          <w:lang w:val="es-CO"/>
        </w:rPr>
        <w:t>é</w:t>
      </w:r>
      <w:r w:rsidRPr="002946B1">
        <w:rPr>
          <w:rFonts w:ascii="Arial" w:hAnsi="Arial" w:cs="Arial"/>
          <w:noProof/>
          <w:lang w:val="es-CO" w:eastAsia="es-CO"/>
        </w:rPr>
        <w:t xml:space="preserve"> esta actividad</w:t>
      </w:r>
    </w:p>
    <w:p w14:paraId="49AFF80E" w14:textId="77777777" w:rsidR="002946B1" w:rsidRPr="002946B1" w:rsidRDefault="002946B1" w:rsidP="002946B1">
      <w:pPr>
        <w:suppressAutoHyphens w:val="0"/>
        <w:jc w:val="both"/>
        <w:rPr>
          <w:rFonts w:ascii="Arial" w:hAnsi="Arial" w:cs="Arial"/>
          <w:noProof/>
          <w:lang w:val="es-CO" w:eastAsia="es-CO"/>
        </w:rPr>
      </w:pPr>
    </w:p>
    <w:p w14:paraId="7ECC1DA7" w14:textId="77777777" w:rsidR="002946B1" w:rsidRPr="002946B1" w:rsidRDefault="002946B1" w:rsidP="002946B1">
      <w:pPr>
        <w:suppressAutoHyphens w:val="0"/>
        <w:jc w:val="both"/>
        <w:rPr>
          <w:rFonts w:ascii="Arial" w:hAnsi="Arial" w:cs="Arial"/>
          <w:noProof/>
          <w:lang w:val="es-CO" w:eastAsia="es-CO"/>
        </w:rPr>
      </w:pPr>
      <w:r w:rsidRPr="002946B1">
        <w:rPr>
          <w:rFonts w:ascii="Arial" w:hAnsi="Arial" w:cs="Arial"/>
          <w:noProof/>
          <w:lang w:val="es-CO" w:eastAsia="es-CO"/>
        </w:rPr>
        <w:t>6.Las demás relacionadas con el desarrollo del objeto contractual.</w:t>
      </w:r>
    </w:p>
    <w:p w14:paraId="779A976F" w14:textId="77777777" w:rsidR="002946B1" w:rsidRPr="002946B1" w:rsidRDefault="002946B1" w:rsidP="002946B1">
      <w:pPr>
        <w:suppressAutoHyphens w:val="0"/>
        <w:jc w:val="both"/>
        <w:rPr>
          <w:rFonts w:ascii="Arial" w:hAnsi="Arial" w:cs="Arial"/>
          <w:lang w:val="es-CO" w:eastAsia="es-CO"/>
        </w:rPr>
      </w:pPr>
    </w:p>
    <w:p w14:paraId="28BFC9DB" w14:textId="0ED8D1D3" w:rsidR="0092241A" w:rsidRPr="002946B1" w:rsidRDefault="002946B1" w:rsidP="002946B1">
      <w:pPr>
        <w:suppressAutoHyphens w:val="0"/>
        <w:jc w:val="both"/>
        <w:rPr>
          <w:rFonts w:ascii="Arial" w:hAnsi="Arial" w:cs="Arial"/>
          <w:lang w:val="es-CO" w:eastAsia="es-CO"/>
        </w:rPr>
      </w:pPr>
      <w:r w:rsidRPr="002946B1">
        <w:rPr>
          <w:rFonts w:ascii="Arial" w:hAnsi="Arial" w:cs="Arial"/>
          <w:lang w:val="es-CO" w:eastAsia="es-CO"/>
        </w:rPr>
        <w:t>-Brind</w:t>
      </w:r>
      <w:r w:rsidRPr="002946B1">
        <w:rPr>
          <w:rFonts w:ascii="Arial" w:hAnsi="Arial" w:cs="Arial"/>
          <w:lang w:val="es-CO"/>
        </w:rPr>
        <w:t>é</w:t>
      </w:r>
      <w:r w:rsidRPr="002946B1">
        <w:rPr>
          <w:rFonts w:ascii="Arial" w:hAnsi="Arial" w:cs="Arial"/>
          <w:lang w:val="es-CO" w:eastAsia="es-CO"/>
        </w:rPr>
        <w:t xml:space="preserve"> apoyo con la corrección del acta, que se generó en la reunión para establecer la directriz que será implementada por parte de la subgerencia de fomento, con los contratistas que no presentan sus cuentas a tiempo.</w:t>
      </w:r>
    </w:p>
    <w:p w14:paraId="160E06CA" w14:textId="77777777" w:rsidR="002946B1" w:rsidRPr="002946B1" w:rsidRDefault="002946B1" w:rsidP="002020A3">
      <w:pPr>
        <w:suppressAutoHyphens w:val="0"/>
        <w:jc w:val="both"/>
        <w:rPr>
          <w:rFonts w:ascii="Arial" w:hAnsi="Arial" w:cs="Arial"/>
        </w:rPr>
      </w:pPr>
    </w:p>
    <w:p w14:paraId="00949164" w14:textId="77777777" w:rsidR="002946B1" w:rsidRPr="002946B1" w:rsidRDefault="002946B1" w:rsidP="002020A3">
      <w:pPr>
        <w:suppressAutoHyphens w:val="0"/>
        <w:jc w:val="both"/>
        <w:rPr>
          <w:rFonts w:ascii="Arial" w:hAnsi="Arial" w:cs="Arial"/>
        </w:rPr>
      </w:pPr>
    </w:p>
    <w:p w14:paraId="20C258A9" w14:textId="33272A75" w:rsidR="00411132" w:rsidRPr="002946B1" w:rsidRDefault="002020A3" w:rsidP="002020A3">
      <w:pPr>
        <w:suppressAutoHyphens w:val="0"/>
        <w:jc w:val="both"/>
        <w:rPr>
          <w:rFonts w:ascii="Arial" w:hAnsi="Arial" w:cs="Arial"/>
        </w:rPr>
      </w:pPr>
      <w:r w:rsidRPr="002946B1">
        <w:rPr>
          <w:rFonts w:ascii="Arial" w:hAnsi="Arial" w:cs="Arial"/>
        </w:rPr>
        <w:t xml:space="preserve">Para constancia de lo anterior, se firma en Santiago de Cali a los </w:t>
      </w:r>
      <w:r w:rsidR="006A2B9C" w:rsidRPr="002946B1">
        <w:rPr>
          <w:rFonts w:ascii="Arial" w:hAnsi="Arial" w:cs="Arial"/>
        </w:rPr>
        <w:t>2</w:t>
      </w:r>
      <w:r w:rsidR="0084763A" w:rsidRPr="002946B1">
        <w:rPr>
          <w:rFonts w:ascii="Arial" w:hAnsi="Arial" w:cs="Arial"/>
        </w:rPr>
        <w:t xml:space="preserve">5 </w:t>
      </w:r>
      <w:r w:rsidRPr="002946B1">
        <w:rPr>
          <w:rFonts w:ascii="Arial" w:hAnsi="Arial" w:cs="Arial"/>
        </w:rPr>
        <w:t xml:space="preserve">días del mes de </w:t>
      </w:r>
      <w:r w:rsidR="006A2B9C" w:rsidRPr="002946B1">
        <w:rPr>
          <w:rFonts w:ascii="Arial" w:hAnsi="Arial" w:cs="Arial"/>
        </w:rPr>
        <w:t>abril</w:t>
      </w:r>
      <w:r w:rsidRPr="002946B1">
        <w:rPr>
          <w:rFonts w:ascii="Arial" w:hAnsi="Arial" w:cs="Arial"/>
        </w:rPr>
        <w:t xml:space="preserve"> de 202</w:t>
      </w:r>
      <w:r w:rsidR="0084763A" w:rsidRPr="002946B1">
        <w:rPr>
          <w:rFonts w:ascii="Arial" w:hAnsi="Arial" w:cs="Arial"/>
        </w:rPr>
        <w:t>5</w:t>
      </w:r>
    </w:p>
    <w:p w14:paraId="08BBF710" w14:textId="603B0F9B" w:rsidR="006A2B9C" w:rsidRPr="002946B1" w:rsidRDefault="006A2B9C" w:rsidP="002020A3">
      <w:pPr>
        <w:suppressAutoHyphens w:val="0"/>
        <w:jc w:val="both"/>
        <w:rPr>
          <w:rFonts w:ascii="Arial" w:hAnsi="Arial" w:cs="Arial"/>
        </w:rPr>
      </w:pPr>
    </w:p>
    <w:p w14:paraId="5B23CD60" w14:textId="5CA5A340" w:rsidR="006A2B9C" w:rsidRPr="002946B1" w:rsidRDefault="006A2B9C" w:rsidP="002020A3">
      <w:pPr>
        <w:suppressAutoHyphens w:val="0"/>
        <w:jc w:val="both"/>
        <w:rPr>
          <w:rFonts w:ascii="Arial" w:hAnsi="Arial" w:cs="Arial"/>
        </w:rPr>
      </w:pPr>
      <w:r w:rsidRPr="002946B1">
        <w:rPr>
          <w:rFonts w:ascii="Arial" w:hAnsi="Arial" w:cs="Arial"/>
        </w:rPr>
        <w:t>Atentamente,</w:t>
      </w:r>
    </w:p>
    <w:p w14:paraId="2A5FA02D" w14:textId="6FB91CA6" w:rsidR="006E3A73" w:rsidRPr="002946B1" w:rsidRDefault="002946B1" w:rsidP="006F2DEB">
      <w:pPr>
        <w:pStyle w:val="Textoindependiente"/>
        <w:rPr>
          <w:rFonts w:ascii="Arial" w:hAnsi="Arial" w:cs="Arial"/>
          <w:color w:val="000000"/>
        </w:rPr>
      </w:pPr>
      <w:r w:rsidRPr="002946B1">
        <w:rPr>
          <w:rFonts w:ascii="Arial" w:hAnsi="Arial" w:cs="Arial"/>
          <w:noProof/>
        </w:rPr>
        <w:drawing>
          <wp:anchor distT="0" distB="0" distL="114300" distR="114300" simplePos="0" relativeHeight="251659264" behindDoc="1" locked="0" layoutInCell="1" allowOverlap="1" wp14:anchorId="4CD3B166" wp14:editId="38C378F6">
            <wp:simplePos x="0" y="0"/>
            <wp:positionH relativeFrom="page">
              <wp:posOffset>1099185</wp:posOffset>
            </wp:positionH>
            <wp:positionV relativeFrom="paragraph">
              <wp:posOffset>74295</wp:posOffset>
            </wp:positionV>
            <wp:extent cx="1573530" cy="389255"/>
            <wp:effectExtent l="0" t="0" r="7620" b="0"/>
            <wp:wrapTight wrapText="bothSides">
              <wp:wrapPolygon edited="0">
                <wp:start x="0" y="0"/>
                <wp:lineTo x="0" y="20085"/>
                <wp:lineTo x="21443" y="20085"/>
                <wp:lineTo x="21443"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BEBA8EAE-BF5A-486C-A8C5-ECC9F3942E4B}">
                          <a14:imgProps xmlns:a14="http://schemas.microsoft.com/office/drawing/2010/main">
                            <a14:imgLayer r:embed="rId9">
                              <a14:imgEffect>
                                <a14:saturation sat="33000"/>
                              </a14:imgEffect>
                            </a14:imgLayer>
                          </a14:imgProps>
                        </a:ext>
                        <a:ext uri="{28A0092B-C50C-407E-A947-70E740481C1C}">
                          <a14:useLocalDpi xmlns:a14="http://schemas.microsoft.com/office/drawing/2010/main" val="0"/>
                        </a:ext>
                      </a:extLst>
                    </a:blip>
                    <a:srcRect/>
                    <a:stretch>
                      <a:fillRect/>
                    </a:stretch>
                  </pic:blipFill>
                  <pic:spPr bwMode="auto">
                    <a:xfrm>
                      <a:off x="0" y="0"/>
                      <a:ext cx="1573530" cy="38925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3AED487" w14:textId="77777777" w:rsidR="002946B1" w:rsidRPr="002946B1" w:rsidRDefault="002946B1" w:rsidP="006F2DEB">
      <w:pPr>
        <w:pStyle w:val="Textoindependiente"/>
        <w:rPr>
          <w:rFonts w:ascii="Arial" w:hAnsi="Arial" w:cs="Arial"/>
          <w:color w:val="000000"/>
        </w:rPr>
      </w:pPr>
    </w:p>
    <w:p w14:paraId="0F4466B0" w14:textId="3A267090" w:rsidR="002946B1" w:rsidRPr="002946B1" w:rsidRDefault="002946B1" w:rsidP="006F2DEB">
      <w:pPr>
        <w:pStyle w:val="Textoindependiente"/>
        <w:rPr>
          <w:rFonts w:ascii="Arial" w:hAnsi="Arial" w:cs="Arial"/>
          <w:color w:val="000000"/>
        </w:rPr>
      </w:pPr>
    </w:p>
    <w:p w14:paraId="5AD013D9" w14:textId="66A3862F" w:rsidR="004802B0" w:rsidRPr="002946B1" w:rsidRDefault="00D743F1" w:rsidP="006F2DEB">
      <w:pPr>
        <w:pStyle w:val="Textoindependiente"/>
        <w:rPr>
          <w:rFonts w:ascii="Arial" w:hAnsi="Arial" w:cs="Arial"/>
          <w:color w:val="000000"/>
        </w:rPr>
      </w:pPr>
      <w:r w:rsidRPr="002946B1">
        <w:rPr>
          <w:rFonts w:ascii="Arial" w:hAnsi="Arial" w:cs="Arial"/>
          <w:color w:val="000000"/>
        </w:rPr>
        <w:t>_____________________________</w:t>
      </w:r>
    </w:p>
    <w:p w14:paraId="69AC211B" w14:textId="77777777" w:rsidR="002946B1" w:rsidRPr="002946B1" w:rsidRDefault="002946B1">
      <w:pPr>
        <w:pStyle w:val="Textoindependiente"/>
        <w:rPr>
          <w:rFonts w:ascii="Arial" w:hAnsi="Arial" w:cs="Arial"/>
          <w:color w:val="000000"/>
        </w:rPr>
      </w:pPr>
      <w:r w:rsidRPr="002946B1">
        <w:rPr>
          <w:rFonts w:ascii="Arial" w:hAnsi="Arial" w:cs="Arial"/>
          <w:color w:val="000000"/>
        </w:rPr>
        <w:t>KATERINE RINCON FITZGERALD</w:t>
      </w:r>
    </w:p>
    <w:p w14:paraId="44F3DF18" w14:textId="77777777" w:rsidR="002946B1" w:rsidRPr="002946B1" w:rsidRDefault="002946B1">
      <w:pPr>
        <w:pStyle w:val="Textoindependiente"/>
        <w:rPr>
          <w:rFonts w:ascii="Arial" w:hAnsi="Arial" w:cs="Arial"/>
        </w:rPr>
      </w:pPr>
      <w:r w:rsidRPr="002946B1">
        <w:rPr>
          <w:rFonts w:ascii="Arial" w:hAnsi="Arial" w:cs="Arial"/>
        </w:rPr>
        <w:t>29126763</w:t>
      </w:r>
    </w:p>
    <w:p w14:paraId="3CA026CE" w14:textId="0D856724" w:rsidR="00B10B35" w:rsidRPr="002946B1" w:rsidRDefault="002946B1">
      <w:pPr>
        <w:pStyle w:val="Textoindependiente"/>
        <w:rPr>
          <w:rFonts w:ascii="Arial" w:hAnsi="Arial" w:cs="Arial"/>
        </w:rPr>
      </w:pPr>
      <w:r w:rsidRPr="002946B1">
        <w:rPr>
          <w:rFonts w:ascii="Arial" w:hAnsi="Arial" w:cs="Arial"/>
        </w:rPr>
        <w:t>CONTRATISTA</w:t>
      </w:r>
      <w:r w:rsidR="00CA5E7F" w:rsidRPr="002946B1">
        <w:rPr>
          <w:rFonts w:ascii="Arial" w:hAnsi="Arial" w:cs="Arial"/>
        </w:rPr>
        <w:tab/>
      </w:r>
      <w:r w:rsidR="00CA5E7F" w:rsidRPr="002946B1">
        <w:rPr>
          <w:rFonts w:ascii="Arial" w:hAnsi="Arial" w:cs="Arial"/>
          <w:lang w:val="pt-BR"/>
        </w:rPr>
        <w:t xml:space="preserve">             </w:t>
      </w:r>
    </w:p>
    <w:sectPr w:rsidR="00B10B35" w:rsidRPr="002946B1" w:rsidSect="005324FD">
      <w:headerReference w:type="default" r:id="rId10"/>
      <w:footnotePr>
        <w:pos w:val="beneathText"/>
      </w:footnotePr>
      <w:pgSz w:w="12242" w:h="15842" w:code="1"/>
      <w:pgMar w:top="1809" w:right="1622" w:bottom="1418" w:left="1701" w:header="1134" w:footer="720" w:gutter="0"/>
      <w:pgNumType w:start="9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E77C5" w14:textId="77777777" w:rsidR="00BC572B" w:rsidRDefault="00BC572B">
      <w:r>
        <w:separator/>
      </w:r>
    </w:p>
  </w:endnote>
  <w:endnote w:type="continuationSeparator" w:id="0">
    <w:p w14:paraId="24E7F0A5" w14:textId="77777777" w:rsidR="00BC572B" w:rsidRDefault="00BC5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MS Gothic"/>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0D286" w14:textId="77777777" w:rsidR="00BC572B" w:rsidRDefault="00BC572B">
      <w:r>
        <w:separator/>
      </w:r>
    </w:p>
  </w:footnote>
  <w:footnote w:type="continuationSeparator" w:id="0">
    <w:p w14:paraId="00275D7B" w14:textId="77777777" w:rsidR="00BC572B" w:rsidRDefault="00BC57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A9985" w14:textId="657F5EAB" w:rsidR="000005A3" w:rsidRPr="000005A3" w:rsidRDefault="00CF3828" w:rsidP="000005A3">
    <w:pPr>
      <w:pStyle w:val="Encabezado2"/>
      <w:jc w:val="center"/>
      <w:rPr>
        <w:rFonts w:ascii="Arial" w:hAnsi="Arial" w:cs="Arial"/>
        <w:b/>
        <w:lang w:val="es-MX"/>
      </w:rPr>
    </w:pPr>
    <w:r w:rsidRPr="000005A3">
      <w:rPr>
        <w:rFonts w:ascii="Arial" w:hAnsi="Arial" w:cs="Arial"/>
        <w:b/>
        <w:lang w:val="es-MX"/>
      </w:rPr>
      <w:t xml:space="preserve">INFORME </w:t>
    </w:r>
    <w:r w:rsidR="00A82B09">
      <w:rPr>
        <w:rFonts w:ascii="Arial" w:hAnsi="Arial" w:cs="Arial"/>
        <w:b/>
        <w:lang w:val="es-MX"/>
      </w:rPr>
      <w:t xml:space="preserve">CONSOLIDADO </w:t>
    </w:r>
    <w:r w:rsidRPr="000005A3">
      <w:rPr>
        <w:rFonts w:ascii="Arial" w:hAnsi="Arial" w:cs="Arial"/>
        <w:b/>
        <w:lang w:val="es-MX"/>
      </w:rPr>
      <w:t>DE ACTIVIDADES</w:t>
    </w:r>
    <w:r w:rsidR="00A82B09">
      <w:rPr>
        <w:rFonts w:ascii="Arial" w:hAnsi="Arial" w:cs="Arial"/>
        <w:b/>
        <w:lang w:val="es-MX"/>
      </w:rPr>
      <w:t xml:space="preserve"> </w:t>
    </w:r>
  </w:p>
  <w:p w14:paraId="77B06C7A" w14:textId="49374A0F" w:rsidR="000005A3" w:rsidRPr="000005A3" w:rsidRDefault="00180E49" w:rsidP="000005A3">
    <w:pPr>
      <w:pStyle w:val="Textoindependiente"/>
      <w:jc w:val="center"/>
      <w:rPr>
        <w:rFonts w:ascii="Arial" w:hAnsi="Arial" w:cs="Arial"/>
        <w:b/>
        <w:bCs/>
        <w:lang w:val="es-MX"/>
      </w:rPr>
    </w:pPr>
    <w:r>
      <w:rPr>
        <w:rFonts w:ascii="Arial" w:hAnsi="Arial" w:cs="Arial"/>
        <w:b/>
        <w:bCs/>
        <w:lang w:val="es-MX"/>
      </w:rPr>
      <w:t>CONTRATO No.</w:t>
    </w:r>
    <w:r w:rsidRPr="00180E49">
      <w:rPr>
        <w:rFonts w:ascii="Arial" w:hAnsi="Arial" w:cs="Arial"/>
        <w:b/>
        <w:bCs/>
        <w:lang w:val="es-MX"/>
      </w:rPr>
      <w:t xml:space="preserve"> </w:t>
    </w:r>
    <w:r w:rsidR="006A2B9C" w:rsidRPr="0092241A">
      <w:rPr>
        <w:rFonts w:ascii="Arial" w:hAnsi="Arial" w:cs="Arial"/>
        <w:b/>
        <w:bCs/>
        <w:lang w:val="es-MX"/>
      </w:rPr>
      <w:t>416</w:t>
    </w:r>
    <w:r w:rsidR="0092241A" w:rsidRPr="0092241A">
      <w:rPr>
        <w:rFonts w:ascii="Arial" w:hAnsi="Arial" w:cs="Arial"/>
        <w:b/>
        <w:bCs/>
        <w:lang w:val="es-MX"/>
      </w:rPr>
      <w:t>2</w:t>
    </w:r>
    <w:r w:rsidR="006A2B9C" w:rsidRPr="0092241A">
      <w:rPr>
        <w:rFonts w:ascii="Arial" w:hAnsi="Arial" w:cs="Arial"/>
        <w:b/>
        <w:bCs/>
        <w:lang w:val="es-MX"/>
      </w:rPr>
      <w:t>.010.26.1</w:t>
    </w:r>
    <w:r w:rsidR="002946B1">
      <w:rPr>
        <w:rFonts w:ascii="Arial" w:hAnsi="Arial" w:cs="Arial"/>
        <w:b/>
        <w:bCs/>
        <w:lang w:val="es-MX"/>
      </w:rPr>
      <w:t>.0998</w:t>
    </w:r>
    <w:r w:rsidR="0084763A">
      <w:rPr>
        <w:rFonts w:ascii="Arial" w:hAnsi="Arial" w:cs="Arial"/>
        <w:b/>
        <w:bCs/>
        <w:lang w:val="es-MX"/>
      </w:rPr>
      <w:t>-</w:t>
    </w:r>
    <w:r w:rsidR="006A2B9C" w:rsidRPr="0092241A">
      <w:rPr>
        <w:rFonts w:ascii="Arial" w:hAnsi="Arial" w:cs="Arial"/>
        <w:b/>
        <w:bCs/>
        <w:lang w:val="es-MX"/>
      </w:rPr>
      <w:t>202</w:t>
    </w:r>
    <w:r w:rsidR="0084763A">
      <w:rPr>
        <w:rFonts w:ascii="Arial" w:hAnsi="Arial" w:cs="Arial"/>
        <w:b/>
        <w:bCs/>
        <w:lang w:val="es-MX"/>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DDF12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A4898E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A67F7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5A401E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3344B5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1"/>
    <w:multiLevelType w:val="singleLevel"/>
    <w:tmpl w:val="00000001"/>
    <w:name w:val="WW8Num2"/>
    <w:lvl w:ilvl="0">
      <w:start w:val="1"/>
      <w:numFmt w:val="bullet"/>
      <w:lvlText w:val=""/>
      <w:lvlJc w:val="left"/>
      <w:pPr>
        <w:tabs>
          <w:tab w:val="num" w:pos="426"/>
        </w:tabs>
        <w:ind w:left="426" w:hanging="360"/>
      </w:pPr>
      <w:rPr>
        <w:rFonts w:ascii="Symbol" w:hAnsi="Symbol"/>
        <w:b/>
      </w:rPr>
    </w:lvl>
  </w:abstractNum>
  <w:abstractNum w:abstractNumId="6"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3"/>
    <w:multiLevelType w:val="singleLevel"/>
    <w:tmpl w:val="00000003"/>
    <w:name w:val="WW8Num9"/>
    <w:lvl w:ilvl="0">
      <w:start w:val="1"/>
      <w:numFmt w:val="bullet"/>
      <w:lvlText w:val=""/>
      <w:lvlJc w:val="left"/>
      <w:pPr>
        <w:tabs>
          <w:tab w:val="num" w:pos="1269"/>
        </w:tabs>
        <w:ind w:left="1269" w:hanging="360"/>
      </w:pPr>
      <w:rPr>
        <w:rFonts w:ascii="Symbol" w:hAnsi="Symbol"/>
      </w:rPr>
    </w:lvl>
  </w:abstractNum>
  <w:abstractNum w:abstractNumId="8" w15:restartNumberingAfterBreak="0">
    <w:nsid w:val="00000004"/>
    <w:multiLevelType w:val="singleLevel"/>
    <w:tmpl w:val="00000004"/>
    <w:name w:val="WW8Num11"/>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05"/>
    <w:multiLevelType w:val="multilevel"/>
    <w:tmpl w:val="00000005"/>
    <w:lvl w:ilvl="0">
      <w:start w:val="1"/>
      <w:numFmt w:val="decimal"/>
      <w:suff w:val="nothing"/>
      <w:lvlText w:val="%1."/>
      <w:lvlJc w:val="left"/>
      <w:pPr>
        <w:tabs>
          <w:tab w:val="num" w:pos="0"/>
        </w:tabs>
        <w:ind w:left="0" w:firstLine="0"/>
      </w:pPr>
      <w:rPr>
        <w:rFonts w:ascii="Symbol" w:hAnsi="Symbo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decimal"/>
      <w:pStyle w:val="TDC2"/>
      <w:suff w:val="nothing"/>
      <w:lvlText w:val="%9."/>
      <w:lvlJc w:val="left"/>
      <w:pPr>
        <w:tabs>
          <w:tab w:val="num" w:pos="0"/>
        </w:tabs>
        <w:ind w:left="0" w:firstLine="0"/>
      </w:pPr>
    </w:lvl>
  </w:abstractNum>
  <w:abstractNum w:abstractNumId="10" w15:restartNumberingAfterBreak="0">
    <w:nsid w:val="047C1CF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5F23DA0"/>
    <w:multiLevelType w:val="multilevel"/>
    <w:tmpl w:val="E58E30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77B2D5A"/>
    <w:multiLevelType w:val="hybridMultilevel"/>
    <w:tmpl w:val="DC38FB6A"/>
    <w:lvl w:ilvl="0" w:tplc="1E701318">
      <w:start w:val="1"/>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55928E8"/>
    <w:multiLevelType w:val="multilevel"/>
    <w:tmpl w:val="2B581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D15C08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4540B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7061B94"/>
    <w:multiLevelType w:val="multilevel"/>
    <w:tmpl w:val="561261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43E59C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52997FBC"/>
    <w:multiLevelType w:val="multilevel"/>
    <w:tmpl w:val="47E690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48AC11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6F8D07B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743197B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7556322C"/>
    <w:multiLevelType w:val="multilevel"/>
    <w:tmpl w:val="DD6E7F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26344919">
    <w:abstractNumId w:val="9"/>
  </w:num>
  <w:num w:numId="2" w16cid:durableId="1923182134">
    <w:abstractNumId w:val="1"/>
  </w:num>
  <w:num w:numId="3" w16cid:durableId="1737167840">
    <w:abstractNumId w:val="4"/>
  </w:num>
  <w:num w:numId="4" w16cid:durableId="897939019">
    <w:abstractNumId w:val="2"/>
  </w:num>
  <w:num w:numId="5" w16cid:durableId="566498077">
    <w:abstractNumId w:val="0"/>
  </w:num>
  <w:num w:numId="6" w16cid:durableId="784545205">
    <w:abstractNumId w:val="10"/>
  </w:num>
  <w:num w:numId="7" w16cid:durableId="521209129">
    <w:abstractNumId w:val="20"/>
  </w:num>
  <w:num w:numId="8" w16cid:durableId="1210142595">
    <w:abstractNumId w:val="19"/>
  </w:num>
  <w:num w:numId="9" w16cid:durableId="1617448117">
    <w:abstractNumId w:val="17"/>
  </w:num>
  <w:num w:numId="10" w16cid:durableId="216016273">
    <w:abstractNumId w:val="15"/>
  </w:num>
  <w:num w:numId="11" w16cid:durableId="1882012961">
    <w:abstractNumId w:val="3"/>
  </w:num>
  <w:num w:numId="12" w16cid:durableId="178736687">
    <w:abstractNumId w:val="14"/>
  </w:num>
  <w:num w:numId="13" w16cid:durableId="2134277702">
    <w:abstractNumId w:val="21"/>
  </w:num>
  <w:num w:numId="14" w16cid:durableId="668675707">
    <w:abstractNumId w:val="12"/>
  </w:num>
  <w:num w:numId="15" w16cid:durableId="1727022385">
    <w:abstractNumId w:val="13"/>
  </w:num>
  <w:num w:numId="16" w16cid:durableId="1157646943">
    <w:abstractNumId w:val="11"/>
    <w:lvlOverride w:ilvl="0">
      <w:lvl w:ilvl="0">
        <w:numFmt w:val="decimal"/>
        <w:lvlText w:val="%1."/>
        <w:lvlJc w:val="left"/>
      </w:lvl>
    </w:lvlOverride>
  </w:num>
  <w:num w:numId="17" w16cid:durableId="78255309">
    <w:abstractNumId w:val="16"/>
    <w:lvlOverride w:ilvl="0">
      <w:lvl w:ilvl="0">
        <w:numFmt w:val="decimal"/>
        <w:lvlText w:val="%1."/>
        <w:lvlJc w:val="left"/>
      </w:lvl>
    </w:lvlOverride>
  </w:num>
  <w:num w:numId="18" w16cid:durableId="1536309707">
    <w:abstractNumId w:val="18"/>
    <w:lvlOverride w:ilvl="0">
      <w:lvl w:ilvl="0">
        <w:numFmt w:val="decimal"/>
        <w:lvlText w:val="%1."/>
        <w:lvlJc w:val="left"/>
      </w:lvl>
    </w:lvlOverride>
  </w:num>
  <w:num w:numId="19" w16cid:durableId="1290239900">
    <w:abstractNumId w:val="22"/>
    <w:lvlOverride w:ilvl="0">
      <w:lvl w:ilvl="0">
        <w:numFmt w:val="decimal"/>
        <w:lvlText w:val="%1."/>
        <w:lvlJc w:val="left"/>
      </w:lvl>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s-CO" w:vendorID="64" w:dllVersion="6" w:nlCheck="1" w:checkStyle="1"/>
  <w:activeWritingStyle w:appName="MSWord" w:lang="es-ES"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n-US" w:vendorID="64" w:dllVersion="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D15"/>
    <w:rsid w:val="000005A3"/>
    <w:rsid w:val="00002873"/>
    <w:rsid w:val="00010B11"/>
    <w:rsid w:val="00016413"/>
    <w:rsid w:val="00017D18"/>
    <w:rsid w:val="00020B82"/>
    <w:rsid w:val="00024114"/>
    <w:rsid w:val="00024DED"/>
    <w:rsid w:val="000315D1"/>
    <w:rsid w:val="000315DA"/>
    <w:rsid w:val="00032343"/>
    <w:rsid w:val="00032F22"/>
    <w:rsid w:val="00035031"/>
    <w:rsid w:val="0003614B"/>
    <w:rsid w:val="00041FC1"/>
    <w:rsid w:val="00042329"/>
    <w:rsid w:val="000439D0"/>
    <w:rsid w:val="00045B0F"/>
    <w:rsid w:val="0005642A"/>
    <w:rsid w:val="000669CB"/>
    <w:rsid w:val="00067474"/>
    <w:rsid w:val="0006799C"/>
    <w:rsid w:val="0007215E"/>
    <w:rsid w:val="00074961"/>
    <w:rsid w:val="00080079"/>
    <w:rsid w:val="000816F5"/>
    <w:rsid w:val="00085E74"/>
    <w:rsid w:val="0008601A"/>
    <w:rsid w:val="00090529"/>
    <w:rsid w:val="0009064D"/>
    <w:rsid w:val="00092A64"/>
    <w:rsid w:val="00092CED"/>
    <w:rsid w:val="0009658B"/>
    <w:rsid w:val="000967B1"/>
    <w:rsid w:val="000A106A"/>
    <w:rsid w:val="000B0B79"/>
    <w:rsid w:val="000B1BD2"/>
    <w:rsid w:val="000B4B1D"/>
    <w:rsid w:val="000B5A1C"/>
    <w:rsid w:val="000C06F6"/>
    <w:rsid w:val="000C7CB7"/>
    <w:rsid w:val="000D0707"/>
    <w:rsid w:val="000D5B35"/>
    <w:rsid w:val="000D62B3"/>
    <w:rsid w:val="000D7CFE"/>
    <w:rsid w:val="000E23B9"/>
    <w:rsid w:val="000E277B"/>
    <w:rsid w:val="000E4985"/>
    <w:rsid w:val="000E4995"/>
    <w:rsid w:val="000E4B25"/>
    <w:rsid w:val="000E568B"/>
    <w:rsid w:val="000E7498"/>
    <w:rsid w:val="000E7EAB"/>
    <w:rsid w:val="000F4A2C"/>
    <w:rsid w:val="001042E4"/>
    <w:rsid w:val="001136AF"/>
    <w:rsid w:val="00121334"/>
    <w:rsid w:val="00122171"/>
    <w:rsid w:val="00122A9D"/>
    <w:rsid w:val="00126A48"/>
    <w:rsid w:val="0012741E"/>
    <w:rsid w:val="0013009B"/>
    <w:rsid w:val="00131CA7"/>
    <w:rsid w:val="00132B26"/>
    <w:rsid w:val="00136E12"/>
    <w:rsid w:val="0013777F"/>
    <w:rsid w:val="001405D6"/>
    <w:rsid w:val="001441B1"/>
    <w:rsid w:val="00146020"/>
    <w:rsid w:val="00146876"/>
    <w:rsid w:val="001574EE"/>
    <w:rsid w:val="00157E8F"/>
    <w:rsid w:val="00164411"/>
    <w:rsid w:val="0017212C"/>
    <w:rsid w:val="00174187"/>
    <w:rsid w:val="00174519"/>
    <w:rsid w:val="00180E49"/>
    <w:rsid w:val="00185C8A"/>
    <w:rsid w:val="0019084B"/>
    <w:rsid w:val="001A19F5"/>
    <w:rsid w:val="001A1CD0"/>
    <w:rsid w:val="001A3C5B"/>
    <w:rsid w:val="001A6DF0"/>
    <w:rsid w:val="001B57E4"/>
    <w:rsid w:val="001B78A3"/>
    <w:rsid w:val="001C4580"/>
    <w:rsid w:val="001D0C64"/>
    <w:rsid w:val="001D6C54"/>
    <w:rsid w:val="001D7416"/>
    <w:rsid w:val="001E351C"/>
    <w:rsid w:val="001E5EE6"/>
    <w:rsid w:val="001E7E7D"/>
    <w:rsid w:val="001F2874"/>
    <w:rsid w:val="002020A3"/>
    <w:rsid w:val="00211C0D"/>
    <w:rsid w:val="002203D0"/>
    <w:rsid w:val="0022316F"/>
    <w:rsid w:val="002318EE"/>
    <w:rsid w:val="00236B88"/>
    <w:rsid w:val="00237829"/>
    <w:rsid w:val="00241739"/>
    <w:rsid w:val="00243CD4"/>
    <w:rsid w:val="00244BE0"/>
    <w:rsid w:val="0024657B"/>
    <w:rsid w:val="00247805"/>
    <w:rsid w:val="002507DE"/>
    <w:rsid w:val="002569E2"/>
    <w:rsid w:val="00256E8C"/>
    <w:rsid w:val="00256E9D"/>
    <w:rsid w:val="00263EAB"/>
    <w:rsid w:val="00266450"/>
    <w:rsid w:val="002679EB"/>
    <w:rsid w:val="00272AAB"/>
    <w:rsid w:val="00283754"/>
    <w:rsid w:val="00285774"/>
    <w:rsid w:val="00291291"/>
    <w:rsid w:val="00291BC8"/>
    <w:rsid w:val="00292160"/>
    <w:rsid w:val="002946B1"/>
    <w:rsid w:val="002A3190"/>
    <w:rsid w:val="002A5635"/>
    <w:rsid w:val="002A5A29"/>
    <w:rsid w:val="002B0FD7"/>
    <w:rsid w:val="002B1213"/>
    <w:rsid w:val="002B2B16"/>
    <w:rsid w:val="002B5BFE"/>
    <w:rsid w:val="002C1F63"/>
    <w:rsid w:val="002C6688"/>
    <w:rsid w:val="002D1B48"/>
    <w:rsid w:val="002D1EE7"/>
    <w:rsid w:val="002D363A"/>
    <w:rsid w:val="002D3A4F"/>
    <w:rsid w:val="002D48E5"/>
    <w:rsid w:val="002D5DBE"/>
    <w:rsid w:val="002D73DC"/>
    <w:rsid w:val="002D7A93"/>
    <w:rsid w:val="002E01DC"/>
    <w:rsid w:val="002E0AD3"/>
    <w:rsid w:val="002E0BCA"/>
    <w:rsid w:val="002E61CA"/>
    <w:rsid w:val="002E7744"/>
    <w:rsid w:val="002F0937"/>
    <w:rsid w:val="002F565C"/>
    <w:rsid w:val="002F6BE4"/>
    <w:rsid w:val="0030174E"/>
    <w:rsid w:val="0030273A"/>
    <w:rsid w:val="00305F51"/>
    <w:rsid w:val="003065E2"/>
    <w:rsid w:val="003071F7"/>
    <w:rsid w:val="00310A8F"/>
    <w:rsid w:val="00317EFA"/>
    <w:rsid w:val="00322017"/>
    <w:rsid w:val="00327D44"/>
    <w:rsid w:val="00333B88"/>
    <w:rsid w:val="0033577A"/>
    <w:rsid w:val="00335D8A"/>
    <w:rsid w:val="00345ED8"/>
    <w:rsid w:val="00346117"/>
    <w:rsid w:val="00346374"/>
    <w:rsid w:val="00346569"/>
    <w:rsid w:val="003520F5"/>
    <w:rsid w:val="0035298D"/>
    <w:rsid w:val="0035486F"/>
    <w:rsid w:val="003603DB"/>
    <w:rsid w:val="00362F14"/>
    <w:rsid w:val="003644D0"/>
    <w:rsid w:val="003730C9"/>
    <w:rsid w:val="003731EA"/>
    <w:rsid w:val="00374272"/>
    <w:rsid w:val="00374B03"/>
    <w:rsid w:val="003855C0"/>
    <w:rsid w:val="00391B2A"/>
    <w:rsid w:val="003938D2"/>
    <w:rsid w:val="003A4FAD"/>
    <w:rsid w:val="003A55A7"/>
    <w:rsid w:val="003A5859"/>
    <w:rsid w:val="003A5EEA"/>
    <w:rsid w:val="003B0CE6"/>
    <w:rsid w:val="003B6B9B"/>
    <w:rsid w:val="003C0D85"/>
    <w:rsid w:val="003C320A"/>
    <w:rsid w:val="003C56B9"/>
    <w:rsid w:val="003C5FE0"/>
    <w:rsid w:val="003D0810"/>
    <w:rsid w:val="003D1FA7"/>
    <w:rsid w:val="003D2C8F"/>
    <w:rsid w:val="003E062A"/>
    <w:rsid w:val="003E1595"/>
    <w:rsid w:val="003E2D15"/>
    <w:rsid w:val="003E6518"/>
    <w:rsid w:val="003E651D"/>
    <w:rsid w:val="003E786B"/>
    <w:rsid w:val="003E7D3B"/>
    <w:rsid w:val="003F6AD9"/>
    <w:rsid w:val="00400B45"/>
    <w:rsid w:val="004015F9"/>
    <w:rsid w:val="0040162D"/>
    <w:rsid w:val="0040478E"/>
    <w:rsid w:val="00407546"/>
    <w:rsid w:val="00407892"/>
    <w:rsid w:val="00411132"/>
    <w:rsid w:val="00411EC4"/>
    <w:rsid w:val="00426947"/>
    <w:rsid w:val="0043020B"/>
    <w:rsid w:val="0043195A"/>
    <w:rsid w:val="004333F9"/>
    <w:rsid w:val="004358F0"/>
    <w:rsid w:val="0043636C"/>
    <w:rsid w:val="0044537C"/>
    <w:rsid w:val="0045214C"/>
    <w:rsid w:val="004523B2"/>
    <w:rsid w:val="00452EFC"/>
    <w:rsid w:val="00454C98"/>
    <w:rsid w:val="00455312"/>
    <w:rsid w:val="00460BE2"/>
    <w:rsid w:val="00463101"/>
    <w:rsid w:val="0046589F"/>
    <w:rsid w:val="004706D8"/>
    <w:rsid w:val="00471816"/>
    <w:rsid w:val="004802B0"/>
    <w:rsid w:val="004828A5"/>
    <w:rsid w:val="00485C2C"/>
    <w:rsid w:val="0048606C"/>
    <w:rsid w:val="0048780C"/>
    <w:rsid w:val="00487975"/>
    <w:rsid w:val="004957D0"/>
    <w:rsid w:val="004A0580"/>
    <w:rsid w:val="004A16F3"/>
    <w:rsid w:val="004A32A7"/>
    <w:rsid w:val="004A405C"/>
    <w:rsid w:val="004A7AF6"/>
    <w:rsid w:val="004B10DF"/>
    <w:rsid w:val="004B123B"/>
    <w:rsid w:val="004B1742"/>
    <w:rsid w:val="004B5132"/>
    <w:rsid w:val="004B66F0"/>
    <w:rsid w:val="004C19FB"/>
    <w:rsid w:val="004C3DFA"/>
    <w:rsid w:val="004C57F0"/>
    <w:rsid w:val="004C60A6"/>
    <w:rsid w:val="004C725A"/>
    <w:rsid w:val="004D21E2"/>
    <w:rsid w:val="004D2E4E"/>
    <w:rsid w:val="004D567D"/>
    <w:rsid w:val="004E27AD"/>
    <w:rsid w:val="004E740D"/>
    <w:rsid w:val="004E7C29"/>
    <w:rsid w:val="004E7FE7"/>
    <w:rsid w:val="004F3D88"/>
    <w:rsid w:val="004F40DB"/>
    <w:rsid w:val="004F436A"/>
    <w:rsid w:val="004F7151"/>
    <w:rsid w:val="00505AE0"/>
    <w:rsid w:val="00510275"/>
    <w:rsid w:val="0051468B"/>
    <w:rsid w:val="00514C6D"/>
    <w:rsid w:val="005158F0"/>
    <w:rsid w:val="00521C3B"/>
    <w:rsid w:val="005266C5"/>
    <w:rsid w:val="00530E3C"/>
    <w:rsid w:val="005311F0"/>
    <w:rsid w:val="00531DD0"/>
    <w:rsid w:val="00532148"/>
    <w:rsid w:val="005324FD"/>
    <w:rsid w:val="00532817"/>
    <w:rsid w:val="005344B1"/>
    <w:rsid w:val="0053462F"/>
    <w:rsid w:val="00536329"/>
    <w:rsid w:val="00540375"/>
    <w:rsid w:val="00540E3D"/>
    <w:rsid w:val="005419D5"/>
    <w:rsid w:val="00545E74"/>
    <w:rsid w:val="00547BBF"/>
    <w:rsid w:val="00550127"/>
    <w:rsid w:val="005569B0"/>
    <w:rsid w:val="0055758B"/>
    <w:rsid w:val="005600E2"/>
    <w:rsid w:val="00560D48"/>
    <w:rsid w:val="005637DD"/>
    <w:rsid w:val="0057221F"/>
    <w:rsid w:val="00577039"/>
    <w:rsid w:val="005772B6"/>
    <w:rsid w:val="005854C6"/>
    <w:rsid w:val="00586A9A"/>
    <w:rsid w:val="005901D2"/>
    <w:rsid w:val="005912A2"/>
    <w:rsid w:val="00592C95"/>
    <w:rsid w:val="00593323"/>
    <w:rsid w:val="005A05DD"/>
    <w:rsid w:val="005A355D"/>
    <w:rsid w:val="005A3A20"/>
    <w:rsid w:val="005A766D"/>
    <w:rsid w:val="005A7856"/>
    <w:rsid w:val="005B004D"/>
    <w:rsid w:val="005B0EF4"/>
    <w:rsid w:val="005B232A"/>
    <w:rsid w:val="005B5C60"/>
    <w:rsid w:val="005C0B2E"/>
    <w:rsid w:val="005C1632"/>
    <w:rsid w:val="005C5E87"/>
    <w:rsid w:val="005C633E"/>
    <w:rsid w:val="005D0778"/>
    <w:rsid w:val="005D41B4"/>
    <w:rsid w:val="005D622E"/>
    <w:rsid w:val="005E31B9"/>
    <w:rsid w:val="005E4AEF"/>
    <w:rsid w:val="005E7EDD"/>
    <w:rsid w:val="005F1433"/>
    <w:rsid w:val="005F1FB9"/>
    <w:rsid w:val="005F4E8C"/>
    <w:rsid w:val="00602845"/>
    <w:rsid w:val="00602F1D"/>
    <w:rsid w:val="0060302C"/>
    <w:rsid w:val="00604470"/>
    <w:rsid w:val="006207DF"/>
    <w:rsid w:val="0062263B"/>
    <w:rsid w:val="00622CAE"/>
    <w:rsid w:val="00625591"/>
    <w:rsid w:val="00625C69"/>
    <w:rsid w:val="006370DD"/>
    <w:rsid w:val="0063798C"/>
    <w:rsid w:val="0064546A"/>
    <w:rsid w:val="00645DBC"/>
    <w:rsid w:val="0064673E"/>
    <w:rsid w:val="00653DA2"/>
    <w:rsid w:val="00657494"/>
    <w:rsid w:val="006702A5"/>
    <w:rsid w:val="006705DF"/>
    <w:rsid w:val="00675497"/>
    <w:rsid w:val="00682113"/>
    <w:rsid w:val="006828B1"/>
    <w:rsid w:val="00682AE7"/>
    <w:rsid w:val="006832FF"/>
    <w:rsid w:val="0068665E"/>
    <w:rsid w:val="00687582"/>
    <w:rsid w:val="00690019"/>
    <w:rsid w:val="00693ACD"/>
    <w:rsid w:val="00694FE1"/>
    <w:rsid w:val="00695016"/>
    <w:rsid w:val="0069655A"/>
    <w:rsid w:val="006A24C6"/>
    <w:rsid w:val="006A2830"/>
    <w:rsid w:val="006A2B9C"/>
    <w:rsid w:val="006A34D0"/>
    <w:rsid w:val="006A35F6"/>
    <w:rsid w:val="006B15EB"/>
    <w:rsid w:val="006B62CB"/>
    <w:rsid w:val="006B71BF"/>
    <w:rsid w:val="006C6253"/>
    <w:rsid w:val="006D13D9"/>
    <w:rsid w:val="006D36CB"/>
    <w:rsid w:val="006D3C7D"/>
    <w:rsid w:val="006D6940"/>
    <w:rsid w:val="006E0717"/>
    <w:rsid w:val="006E1335"/>
    <w:rsid w:val="006E382A"/>
    <w:rsid w:val="006E3A73"/>
    <w:rsid w:val="006E760D"/>
    <w:rsid w:val="006F2DEB"/>
    <w:rsid w:val="006F346F"/>
    <w:rsid w:val="006F363D"/>
    <w:rsid w:val="006F45E6"/>
    <w:rsid w:val="006F50FA"/>
    <w:rsid w:val="006F52BC"/>
    <w:rsid w:val="006F611F"/>
    <w:rsid w:val="0070454E"/>
    <w:rsid w:val="00711235"/>
    <w:rsid w:val="007116A4"/>
    <w:rsid w:val="00713E35"/>
    <w:rsid w:val="0071627B"/>
    <w:rsid w:val="007216B9"/>
    <w:rsid w:val="007240A4"/>
    <w:rsid w:val="00736568"/>
    <w:rsid w:val="007437D5"/>
    <w:rsid w:val="007439B1"/>
    <w:rsid w:val="007446C2"/>
    <w:rsid w:val="00745989"/>
    <w:rsid w:val="0074664D"/>
    <w:rsid w:val="007466BC"/>
    <w:rsid w:val="00746AAD"/>
    <w:rsid w:val="00753517"/>
    <w:rsid w:val="0075424E"/>
    <w:rsid w:val="00762D73"/>
    <w:rsid w:val="00763213"/>
    <w:rsid w:val="00763D1C"/>
    <w:rsid w:val="007706B5"/>
    <w:rsid w:val="00771C01"/>
    <w:rsid w:val="007721C2"/>
    <w:rsid w:val="00783AC6"/>
    <w:rsid w:val="0078412C"/>
    <w:rsid w:val="00784C3F"/>
    <w:rsid w:val="0079101D"/>
    <w:rsid w:val="00791B2E"/>
    <w:rsid w:val="007A353C"/>
    <w:rsid w:val="007A7721"/>
    <w:rsid w:val="007B1DF3"/>
    <w:rsid w:val="007B4028"/>
    <w:rsid w:val="007B5273"/>
    <w:rsid w:val="007C07B2"/>
    <w:rsid w:val="007C1EA9"/>
    <w:rsid w:val="007C3DFF"/>
    <w:rsid w:val="007C5227"/>
    <w:rsid w:val="007C58B1"/>
    <w:rsid w:val="007D1FE5"/>
    <w:rsid w:val="007D2633"/>
    <w:rsid w:val="007D704A"/>
    <w:rsid w:val="007E2B64"/>
    <w:rsid w:val="007E7903"/>
    <w:rsid w:val="007F03BB"/>
    <w:rsid w:val="007F33AC"/>
    <w:rsid w:val="007F372F"/>
    <w:rsid w:val="00800218"/>
    <w:rsid w:val="008003EF"/>
    <w:rsid w:val="008029EE"/>
    <w:rsid w:val="008054F8"/>
    <w:rsid w:val="00806DCE"/>
    <w:rsid w:val="00807F9D"/>
    <w:rsid w:val="00812DFA"/>
    <w:rsid w:val="00812ED9"/>
    <w:rsid w:val="008221D2"/>
    <w:rsid w:val="00822D2F"/>
    <w:rsid w:val="00826F6C"/>
    <w:rsid w:val="008278DC"/>
    <w:rsid w:val="00830121"/>
    <w:rsid w:val="008325F0"/>
    <w:rsid w:val="008331BC"/>
    <w:rsid w:val="0083322A"/>
    <w:rsid w:val="00837103"/>
    <w:rsid w:val="008401A8"/>
    <w:rsid w:val="0084080C"/>
    <w:rsid w:val="00843606"/>
    <w:rsid w:val="008456D1"/>
    <w:rsid w:val="0084763A"/>
    <w:rsid w:val="00855A66"/>
    <w:rsid w:val="00861F98"/>
    <w:rsid w:val="008634EB"/>
    <w:rsid w:val="00871333"/>
    <w:rsid w:val="0087217E"/>
    <w:rsid w:val="00876D08"/>
    <w:rsid w:val="008856E9"/>
    <w:rsid w:val="00887482"/>
    <w:rsid w:val="0089211D"/>
    <w:rsid w:val="00893A53"/>
    <w:rsid w:val="008943A9"/>
    <w:rsid w:val="008950EF"/>
    <w:rsid w:val="008961A6"/>
    <w:rsid w:val="00896791"/>
    <w:rsid w:val="008A0427"/>
    <w:rsid w:val="008A1820"/>
    <w:rsid w:val="008B0038"/>
    <w:rsid w:val="008B34F4"/>
    <w:rsid w:val="008D4458"/>
    <w:rsid w:val="008D7069"/>
    <w:rsid w:val="008E2A2A"/>
    <w:rsid w:val="008E630F"/>
    <w:rsid w:val="008E7C93"/>
    <w:rsid w:val="008F0293"/>
    <w:rsid w:val="008F2086"/>
    <w:rsid w:val="008F24F3"/>
    <w:rsid w:val="008F663F"/>
    <w:rsid w:val="008F72F6"/>
    <w:rsid w:val="008F7EEF"/>
    <w:rsid w:val="009016FA"/>
    <w:rsid w:val="00906C2C"/>
    <w:rsid w:val="009128F7"/>
    <w:rsid w:val="00914D99"/>
    <w:rsid w:val="00915AE9"/>
    <w:rsid w:val="00915ED6"/>
    <w:rsid w:val="0092241A"/>
    <w:rsid w:val="00924428"/>
    <w:rsid w:val="009263D8"/>
    <w:rsid w:val="00932A03"/>
    <w:rsid w:val="0093401E"/>
    <w:rsid w:val="009367CA"/>
    <w:rsid w:val="00936855"/>
    <w:rsid w:val="009415A3"/>
    <w:rsid w:val="00941948"/>
    <w:rsid w:val="0094392B"/>
    <w:rsid w:val="009450F6"/>
    <w:rsid w:val="0094587F"/>
    <w:rsid w:val="00955F74"/>
    <w:rsid w:val="009620A3"/>
    <w:rsid w:val="00965812"/>
    <w:rsid w:val="009660FA"/>
    <w:rsid w:val="009705D6"/>
    <w:rsid w:val="0097683E"/>
    <w:rsid w:val="00985844"/>
    <w:rsid w:val="00990042"/>
    <w:rsid w:val="009925E9"/>
    <w:rsid w:val="009B691B"/>
    <w:rsid w:val="009B6C2D"/>
    <w:rsid w:val="009B6E70"/>
    <w:rsid w:val="009B76A0"/>
    <w:rsid w:val="009B7813"/>
    <w:rsid w:val="009C33D0"/>
    <w:rsid w:val="009C52EF"/>
    <w:rsid w:val="009C55C9"/>
    <w:rsid w:val="009D1130"/>
    <w:rsid w:val="009D129D"/>
    <w:rsid w:val="009D7526"/>
    <w:rsid w:val="009D7E76"/>
    <w:rsid w:val="009E12DF"/>
    <w:rsid w:val="009E1F28"/>
    <w:rsid w:val="009E7D83"/>
    <w:rsid w:val="009E7F21"/>
    <w:rsid w:val="009F5C13"/>
    <w:rsid w:val="009F6197"/>
    <w:rsid w:val="00A02E95"/>
    <w:rsid w:val="00A05AC1"/>
    <w:rsid w:val="00A06225"/>
    <w:rsid w:val="00A065DD"/>
    <w:rsid w:val="00A16241"/>
    <w:rsid w:val="00A17F89"/>
    <w:rsid w:val="00A23884"/>
    <w:rsid w:val="00A30A42"/>
    <w:rsid w:val="00A3148E"/>
    <w:rsid w:val="00A32A84"/>
    <w:rsid w:val="00A3585C"/>
    <w:rsid w:val="00A3587F"/>
    <w:rsid w:val="00A36C3B"/>
    <w:rsid w:val="00A37888"/>
    <w:rsid w:val="00A37CD6"/>
    <w:rsid w:val="00A408D8"/>
    <w:rsid w:val="00A41FEA"/>
    <w:rsid w:val="00A5179E"/>
    <w:rsid w:val="00A53886"/>
    <w:rsid w:val="00A5669D"/>
    <w:rsid w:val="00A56CAD"/>
    <w:rsid w:val="00A63A04"/>
    <w:rsid w:val="00A63C86"/>
    <w:rsid w:val="00A656D4"/>
    <w:rsid w:val="00A77C37"/>
    <w:rsid w:val="00A82B09"/>
    <w:rsid w:val="00A85B4C"/>
    <w:rsid w:val="00A865EE"/>
    <w:rsid w:val="00A9123F"/>
    <w:rsid w:val="00A942B0"/>
    <w:rsid w:val="00A966DC"/>
    <w:rsid w:val="00AA19A0"/>
    <w:rsid w:val="00AA3094"/>
    <w:rsid w:val="00AB1840"/>
    <w:rsid w:val="00AB3647"/>
    <w:rsid w:val="00AB7ED1"/>
    <w:rsid w:val="00AC2B8D"/>
    <w:rsid w:val="00AC37A4"/>
    <w:rsid w:val="00AC48F0"/>
    <w:rsid w:val="00AC5B9A"/>
    <w:rsid w:val="00AC6165"/>
    <w:rsid w:val="00AC6D17"/>
    <w:rsid w:val="00AC7D27"/>
    <w:rsid w:val="00AD08E6"/>
    <w:rsid w:val="00AD3C2C"/>
    <w:rsid w:val="00AD6006"/>
    <w:rsid w:val="00AE1203"/>
    <w:rsid w:val="00AE3231"/>
    <w:rsid w:val="00AE3FC1"/>
    <w:rsid w:val="00AE3FEC"/>
    <w:rsid w:val="00AE5C7A"/>
    <w:rsid w:val="00AE646D"/>
    <w:rsid w:val="00AE68ED"/>
    <w:rsid w:val="00AE6958"/>
    <w:rsid w:val="00AF2ECC"/>
    <w:rsid w:val="00AF6F68"/>
    <w:rsid w:val="00B0244E"/>
    <w:rsid w:val="00B03869"/>
    <w:rsid w:val="00B06BE5"/>
    <w:rsid w:val="00B10B35"/>
    <w:rsid w:val="00B11928"/>
    <w:rsid w:val="00B12791"/>
    <w:rsid w:val="00B1741B"/>
    <w:rsid w:val="00B21902"/>
    <w:rsid w:val="00B21F1E"/>
    <w:rsid w:val="00B30014"/>
    <w:rsid w:val="00B43220"/>
    <w:rsid w:val="00B4714B"/>
    <w:rsid w:val="00B507C0"/>
    <w:rsid w:val="00B5308C"/>
    <w:rsid w:val="00B541E1"/>
    <w:rsid w:val="00B56BFF"/>
    <w:rsid w:val="00B60422"/>
    <w:rsid w:val="00B61B68"/>
    <w:rsid w:val="00B62FA9"/>
    <w:rsid w:val="00B6678C"/>
    <w:rsid w:val="00B70DB5"/>
    <w:rsid w:val="00B71A95"/>
    <w:rsid w:val="00B71C76"/>
    <w:rsid w:val="00B737C3"/>
    <w:rsid w:val="00B80F8B"/>
    <w:rsid w:val="00B82CA4"/>
    <w:rsid w:val="00B83F6D"/>
    <w:rsid w:val="00B871D9"/>
    <w:rsid w:val="00B92039"/>
    <w:rsid w:val="00B9279D"/>
    <w:rsid w:val="00BA1E44"/>
    <w:rsid w:val="00BA1EA1"/>
    <w:rsid w:val="00BA2145"/>
    <w:rsid w:val="00BA44E0"/>
    <w:rsid w:val="00BA453B"/>
    <w:rsid w:val="00BB5250"/>
    <w:rsid w:val="00BC31C9"/>
    <w:rsid w:val="00BC55D4"/>
    <w:rsid w:val="00BC572B"/>
    <w:rsid w:val="00BC5F14"/>
    <w:rsid w:val="00BC7739"/>
    <w:rsid w:val="00BD0BDD"/>
    <w:rsid w:val="00BD0C8F"/>
    <w:rsid w:val="00BD587E"/>
    <w:rsid w:val="00BD66E2"/>
    <w:rsid w:val="00BE2E9C"/>
    <w:rsid w:val="00BE3AAF"/>
    <w:rsid w:val="00BE6333"/>
    <w:rsid w:val="00BE7F6E"/>
    <w:rsid w:val="00C00BC7"/>
    <w:rsid w:val="00C016B3"/>
    <w:rsid w:val="00C02F63"/>
    <w:rsid w:val="00C0466C"/>
    <w:rsid w:val="00C07C9F"/>
    <w:rsid w:val="00C1505A"/>
    <w:rsid w:val="00C15174"/>
    <w:rsid w:val="00C163BB"/>
    <w:rsid w:val="00C21EAD"/>
    <w:rsid w:val="00C234DF"/>
    <w:rsid w:val="00C34E80"/>
    <w:rsid w:val="00C365C9"/>
    <w:rsid w:val="00C37ADD"/>
    <w:rsid w:val="00C40167"/>
    <w:rsid w:val="00C40336"/>
    <w:rsid w:val="00C405B3"/>
    <w:rsid w:val="00C41FC0"/>
    <w:rsid w:val="00C4355A"/>
    <w:rsid w:val="00C45DF5"/>
    <w:rsid w:val="00C47D88"/>
    <w:rsid w:val="00C5381C"/>
    <w:rsid w:val="00C56FA6"/>
    <w:rsid w:val="00C6228F"/>
    <w:rsid w:val="00C70DF1"/>
    <w:rsid w:val="00C73BAA"/>
    <w:rsid w:val="00C745E1"/>
    <w:rsid w:val="00C747C9"/>
    <w:rsid w:val="00C74829"/>
    <w:rsid w:val="00C80350"/>
    <w:rsid w:val="00C8314F"/>
    <w:rsid w:val="00C84C41"/>
    <w:rsid w:val="00C90C9D"/>
    <w:rsid w:val="00C90E16"/>
    <w:rsid w:val="00C91EBD"/>
    <w:rsid w:val="00C93B97"/>
    <w:rsid w:val="00C949E6"/>
    <w:rsid w:val="00CA1CDE"/>
    <w:rsid w:val="00CA33C3"/>
    <w:rsid w:val="00CA5E7F"/>
    <w:rsid w:val="00CA74E0"/>
    <w:rsid w:val="00CB422E"/>
    <w:rsid w:val="00CB53CF"/>
    <w:rsid w:val="00CB5748"/>
    <w:rsid w:val="00CC20BC"/>
    <w:rsid w:val="00CC3387"/>
    <w:rsid w:val="00CD40D8"/>
    <w:rsid w:val="00CD4B4D"/>
    <w:rsid w:val="00CD5C35"/>
    <w:rsid w:val="00CD7A04"/>
    <w:rsid w:val="00CE0978"/>
    <w:rsid w:val="00CE0EBD"/>
    <w:rsid w:val="00CE43D8"/>
    <w:rsid w:val="00CE52DF"/>
    <w:rsid w:val="00CE5785"/>
    <w:rsid w:val="00CE67C4"/>
    <w:rsid w:val="00CF02ED"/>
    <w:rsid w:val="00CF137F"/>
    <w:rsid w:val="00CF1E4E"/>
    <w:rsid w:val="00CF2141"/>
    <w:rsid w:val="00CF3828"/>
    <w:rsid w:val="00CF6D60"/>
    <w:rsid w:val="00CF797B"/>
    <w:rsid w:val="00CF7C47"/>
    <w:rsid w:val="00D0106C"/>
    <w:rsid w:val="00D01E29"/>
    <w:rsid w:val="00D0301B"/>
    <w:rsid w:val="00D033E6"/>
    <w:rsid w:val="00D04DEE"/>
    <w:rsid w:val="00D07B61"/>
    <w:rsid w:val="00D105A9"/>
    <w:rsid w:val="00D12E68"/>
    <w:rsid w:val="00D14B82"/>
    <w:rsid w:val="00D16CE7"/>
    <w:rsid w:val="00D1748D"/>
    <w:rsid w:val="00D2471B"/>
    <w:rsid w:val="00D336E7"/>
    <w:rsid w:val="00D371B4"/>
    <w:rsid w:val="00D40316"/>
    <w:rsid w:val="00D40C8E"/>
    <w:rsid w:val="00D4125D"/>
    <w:rsid w:val="00D553AF"/>
    <w:rsid w:val="00D561D6"/>
    <w:rsid w:val="00D561E9"/>
    <w:rsid w:val="00D57AAA"/>
    <w:rsid w:val="00D6117F"/>
    <w:rsid w:val="00D63673"/>
    <w:rsid w:val="00D64646"/>
    <w:rsid w:val="00D67FC5"/>
    <w:rsid w:val="00D71743"/>
    <w:rsid w:val="00D7412A"/>
    <w:rsid w:val="00D743F1"/>
    <w:rsid w:val="00D7496A"/>
    <w:rsid w:val="00D767C1"/>
    <w:rsid w:val="00D80890"/>
    <w:rsid w:val="00D82101"/>
    <w:rsid w:val="00DA37CE"/>
    <w:rsid w:val="00DA3B5C"/>
    <w:rsid w:val="00DA45DA"/>
    <w:rsid w:val="00DB1A04"/>
    <w:rsid w:val="00DB6393"/>
    <w:rsid w:val="00DB6AC1"/>
    <w:rsid w:val="00DC4458"/>
    <w:rsid w:val="00DC647A"/>
    <w:rsid w:val="00DD2540"/>
    <w:rsid w:val="00DD530D"/>
    <w:rsid w:val="00DF25C8"/>
    <w:rsid w:val="00DF7B64"/>
    <w:rsid w:val="00E005C3"/>
    <w:rsid w:val="00E03DF3"/>
    <w:rsid w:val="00E07461"/>
    <w:rsid w:val="00E12EC9"/>
    <w:rsid w:val="00E205F3"/>
    <w:rsid w:val="00E209E9"/>
    <w:rsid w:val="00E20C17"/>
    <w:rsid w:val="00E2380C"/>
    <w:rsid w:val="00E25E98"/>
    <w:rsid w:val="00E264DA"/>
    <w:rsid w:val="00E26B3B"/>
    <w:rsid w:val="00E279A6"/>
    <w:rsid w:val="00E35D3F"/>
    <w:rsid w:val="00E453E7"/>
    <w:rsid w:val="00E45C1E"/>
    <w:rsid w:val="00E4633C"/>
    <w:rsid w:val="00E5238B"/>
    <w:rsid w:val="00E53281"/>
    <w:rsid w:val="00E53665"/>
    <w:rsid w:val="00E5520C"/>
    <w:rsid w:val="00E56FC6"/>
    <w:rsid w:val="00E61E2D"/>
    <w:rsid w:val="00E62ACC"/>
    <w:rsid w:val="00E63EE0"/>
    <w:rsid w:val="00E6468A"/>
    <w:rsid w:val="00E6746D"/>
    <w:rsid w:val="00E67490"/>
    <w:rsid w:val="00E800B5"/>
    <w:rsid w:val="00E80DF9"/>
    <w:rsid w:val="00E84EB7"/>
    <w:rsid w:val="00E91348"/>
    <w:rsid w:val="00E9605B"/>
    <w:rsid w:val="00EA0219"/>
    <w:rsid w:val="00EA0234"/>
    <w:rsid w:val="00EB26D5"/>
    <w:rsid w:val="00EC0B58"/>
    <w:rsid w:val="00EC3EFA"/>
    <w:rsid w:val="00EC76E1"/>
    <w:rsid w:val="00ED54FB"/>
    <w:rsid w:val="00ED6603"/>
    <w:rsid w:val="00EE023D"/>
    <w:rsid w:val="00EE1944"/>
    <w:rsid w:val="00EE36C2"/>
    <w:rsid w:val="00EE6431"/>
    <w:rsid w:val="00EF659A"/>
    <w:rsid w:val="00F002A5"/>
    <w:rsid w:val="00F0084C"/>
    <w:rsid w:val="00F00932"/>
    <w:rsid w:val="00F015A5"/>
    <w:rsid w:val="00F04944"/>
    <w:rsid w:val="00F04D9E"/>
    <w:rsid w:val="00F1099C"/>
    <w:rsid w:val="00F11F44"/>
    <w:rsid w:val="00F12B2A"/>
    <w:rsid w:val="00F13E01"/>
    <w:rsid w:val="00F14DA8"/>
    <w:rsid w:val="00F20A81"/>
    <w:rsid w:val="00F26167"/>
    <w:rsid w:val="00F33EB4"/>
    <w:rsid w:val="00F37562"/>
    <w:rsid w:val="00F37D95"/>
    <w:rsid w:val="00F446AA"/>
    <w:rsid w:val="00F451E5"/>
    <w:rsid w:val="00F46712"/>
    <w:rsid w:val="00F46FBC"/>
    <w:rsid w:val="00F5273B"/>
    <w:rsid w:val="00F53FC9"/>
    <w:rsid w:val="00F55826"/>
    <w:rsid w:val="00F65124"/>
    <w:rsid w:val="00F67FE4"/>
    <w:rsid w:val="00F712BF"/>
    <w:rsid w:val="00F71653"/>
    <w:rsid w:val="00F740D6"/>
    <w:rsid w:val="00F7754B"/>
    <w:rsid w:val="00F777E3"/>
    <w:rsid w:val="00F837B6"/>
    <w:rsid w:val="00F83E1E"/>
    <w:rsid w:val="00F84C04"/>
    <w:rsid w:val="00F8604B"/>
    <w:rsid w:val="00F87E9A"/>
    <w:rsid w:val="00F87FA3"/>
    <w:rsid w:val="00F91910"/>
    <w:rsid w:val="00F91A48"/>
    <w:rsid w:val="00F9219E"/>
    <w:rsid w:val="00F96909"/>
    <w:rsid w:val="00FA1605"/>
    <w:rsid w:val="00FA1C3C"/>
    <w:rsid w:val="00FA1E0F"/>
    <w:rsid w:val="00FB2A59"/>
    <w:rsid w:val="00FB6BEC"/>
    <w:rsid w:val="00FC2FF5"/>
    <w:rsid w:val="00FD0C12"/>
    <w:rsid w:val="00FF1A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134114E"/>
  <w15:chartTrackingRefBased/>
  <w15:docId w15:val="{BBA50C91-AC69-4C19-A22D-4B68DB677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val="es-ES" w:eastAsia="ar-SA"/>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Times New Roman" w:hAnsi="Times New Roman"/>
      <w:b/>
    </w:rPr>
  </w:style>
  <w:style w:type="character" w:customStyle="1" w:styleId="WW8Num1z1">
    <w:name w:val="WW8Num1z1"/>
    <w:rPr>
      <w:rFonts w:ascii="Times New Roman" w:hAnsi="Times New Roman" w:cs="Times New Roman"/>
    </w:rPr>
  </w:style>
  <w:style w:type="character" w:customStyle="1" w:styleId="WW8Num1z2">
    <w:name w:val="WW8Num1z2"/>
    <w:rPr>
      <w:rFonts w:ascii="StarSymbol" w:hAnsi="StarSymbol" w:cs="StarSymbol"/>
      <w:sz w:val="18"/>
      <w:szCs w:val="18"/>
    </w:rPr>
  </w:style>
  <w:style w:type="character" w:customStyle="1" w:styleId="WW8Num2z0">
    <w:name w:val="WW8Num2z0"/>
    <w:rPr>
      <w:rFonts w:ascii="Times New Roman" w:hAnsi="Times New Roman"/>
      <w:b/>
    </w:rPr>
  </w:style>
  <w:style w:type="character" w:customStyle="1" w:styleId="WW8Num4z0">
    <w:name w:val="WW8Num4z0"/>
    <w:rPr>
      <w:rFonts w:ascii="Wingdings" w:hAnsi="Wingdings"/>
    </w:rPr>
  </w:style>
  <w:style w:type="character" w:customStyle="1" w:styleId="WW8Num4z1">
    <w:name w:val="WW8Num4z1"/>
    <w:rPr>
      <w:rFonts w:ascii="Courier New" w:hAnsi="Courier New"/>
    </w:rPr>
  </w:style>
  <w:style w:type="character" w:customStyle="1" w:styleId="WW8Num4z2">
    <w:name w:val="WW8Num4z2"/>
    <w:rPr>
      <w:rFonts w:ascii="StarSymbol" w:hAnsi="StarSymbol" w:cs="StarSymbol"/>
      <w:sz w:val="18"/>
      <w:szCs w:val="18"/>
    </w:rPr>
  </w:style>
  <w:style w:type="character" w:customStyle="1" w:styleId="WW8Num5z0">
    <w:name w:val="WW8Num5z0"/>
    <w:rPr>
      <w:rFonts w:ascii="Wingdings" w:hAnsi="Wingdings"/>
    </w:rPr>
  </w:style>
  <w:style w:type="character" w:customStyle="1" w:styleId="WW8Num5z1">
    <w:name w:val="WW8Num5z1"/>
    <w:rPr>
      <w:rFonts w:ascii="Courier New" w:hAnsi="Courier New"/>
    </w:rPr>
  </w:style>
  <w:style w:type="character" w:customStyle="1" w:styleId="WW8Num5z2">
    <w:name w:val="WW8Num5z2"/>
    <w:rPr>
      <w:rFonts w:ascii="StarSymbol" w:hAnsi="StarSymbol" w:cs="StarSymbol"/>
      <w:sz w:val="18"/>
      <w:szCs w:val="18"/>
    </w:rPr>
  </w:style>
  <w:style w:type="character" w:customStyle="1" w:styleId="WW8Num6z0">
    <w:name w:val="WW8Num6z0"/>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b/>
    </w:rPr>
  </w:style>
  <w:style w:type="character" w:customStyle="1" w:styleId="WW8Num8z2">
    <w:name w:val="WW8Num8z2"/>
    <w:rPr>
      <w:rFonts w:ascii="StarSymbol" w:hAnsi="StarSymbol" w:cs="StarSymbol"/>
      <w:sz w:val="18"/>
      <w:szCs w:val="18"/>
    </w:rPr>
  </w:style>
  <w:style w:type="character" w:customStyle="1" w:styleId="WW8Num9z0">
    <w:name w:val="WW8Num9z0"/>
    <w:rPr>
      <w:rFonts w:ascii="Symbol" w:hAnsi="Symbol"/>
    </w:rPr>
  </w:style>
  <w:style w:type="character" w:customStyle="1" w:styleId="WW8Num9z1">
    <w:name w:val="WW8Num9z1"/>
    <w:rPr>
      <w:b/>
    </w:rPr>
  </w:style>
  <w:style w:type="character" w:customStyle="1" w:styleId="WW8Num9z2">
    <w:name w:val="WW8Num9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Fuentedeprrafopredeter5">
    <w:name w:val="Fuente de párrafo predeter.5"/>
  </w:style>
  <w:style w:type="character" w:customStyle="1" w:styleId="WW8Num3z0">
    <w:name w:val="WW8Num3z0"/>
    <w:rPr>
      <w:rFonts w:ascii="Wingdings" w:hAnsi="Wingdings"/>
    </w:rPr>
  </w:style>
  <w:style w:type="character" w:customStyle="1" w:styleId="WW8Num3z1">
    <w:name w:val="WW8Num3z1"/>
    <w:rPr>
      <w:rFonts w:ascii="Courier New" w:hAnsi="Courier New"/>
    </w:rPr>
  </w:style>
  <w:style w:type="character" w:customStyle="1" w:styleId="WW8Num3z2">
    <w:name w:val="WW8Num3z2"/>
    <w:rPr>
      <w:rFonts w:ascii="StarSymbol" w:hAnsi="StarSymbol" w:cs="StarSymbol"/>
      <w:sz w:val="18"/>
      <w:szCs w:val="18"/>
    </w:rPr>
  </w:style>
  <w:style w:type="character" w:customStyle="1" w:styleId="WW8Num6z1">
    <w:name w:val="WW8Num6z1"/>
    <w:rPr>
      <w:rFonts w:ascii="Wingdings 2" w:hAnsi="Wingdings 2" w:cs="StarSymbol"/>
      <w:sz w:val="18"/>
      <w:szCs w:val="18"/>
    </w:rPr>
  </w:style>
  <w:style w:type="character" w:customStyle="1" w:styleId="WW8Num6z2">
    <w:name w:val="WW8Num6z2"/>
    <w:rPr>
      <w:rFonts w:ascii="StarSymbol" w:hAnsi="StarSymbol" w:cs="StarSymbol"/>
      <w:sz w:val="18"/>
      <w:szCs w:val="18"/>
    </w:rPr>
  </w:style>
  <w:style w:type="character" w:customStyle="1" w:styleId="Fuentedeprrafopredeter4">
    <w:name w:val="Fuente de párrafo predeter.4"/>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1">
    <w:name w:val="WW8Num2z1"/>
    <w:rPr>
      <w:b/>
    </w:rPr>
  </w:style>
  <w:style w:type="character" w:customStyle="1" w:styleId="Fuentedeprrafopredeter3">
    <w:name w:val="Fuente de párrafo predeter.3"/>
  </w:style>
  <w:style w:type="character" w:customStyle="1" w:styleId="WW8Num5z3">
    <w:name w:val="WW8Num5z3"/>
    <w:rPr>
      <w:rFonts w:ascii="Symbol" w:hAnsi="Symbol"/>
    </w:rPr>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8z3">
    <w:name w:val="WW8Num8z3"/>
    <w:rPr>
      <w:rFonts w:ascii="Wingdings" w:hAnsi="Wingdings" w:cs="StarSymbol"/>
      <w:sz w:val="18"/>
      <w:szCs w:val="18"/>
    </w:rPr>
  </w:style>
  <w:style w:type="character" w:customStyle="1" w:styleId="Fuentedeprrafopredeter2">
    <w:name w:val="Fuente de párrafo predeter.2"/>
  </w:style>
  <w:style w:type="character" w:customStyle="1" w:styleId="WW-Fuentedeprrafopredeter">
    <w:name w:val="WW-Fuente de párrafo predeter."/>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3z3">
    <w:name w:val="WW8Num3z3"/>
    <w:rPr>
      <w:rFonts w:ascii="Symbol" w:hAnsi="Symbol"/>
    </w:rPr>
  </w:style>
  <w:style w:type="character" w:customStyle="1" w:styleId="WW8Num4z3">
    <w:name w:val="WW8Num4z3"/>
    <w:rPr>
      <w:rFonts w:ascii="Symbol" w:hAnsi="Symbol"/>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Vietas">
    <w:name w:val="Viñetas"/>
    <w:rPr>
      <w:rFonts w:ascii="StarSymbol" w:eastAsia="StarSymbol" w:hAnsi="StarSymbol" w:cs="StarSymbol"/>
      <w:sz w:val="18"/>
      <w:szCs w:val="18"/>
    </w:rPr>
  </w:style>
  <w:style w:type="character" w:customStyle="1" w:styleId="Carcterdenumeracin">
    <w:name w:val="Carácter de numeración"/>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styleId="Textoindependiente">
    <w:name w:val="Body Text"/>
    <w:basedOn w:val="Normal"/>
    <w:link w:val="TextoindependienteCar"/>
    <w:pPr>
      <w:jc w:val="both"/>
    </w:pPr>
  </w:style>
  <w:style w:type="character" w:customStyle="1" w:styleId="TextoindependienteCar">
    <w:name w:val="Texto independiente Car"/>
    <w:link w:val="Textoindependiente"/>
    <w:rsid w:val="008029EE"/>
    <w:rPr>
      <w:sz w:val="24"/>
      <w:szCs w:val="24"/>
      <w:lang w:val="es-ES" w:eastAsia="ar-SA"/>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Encabezado4">
    <w:name w:val="Encabezado4"/>
    <w:basedOn w:val="Normal"/>
    <w:next w:val="Textoindependiente"/>
    <w:pPr>
      <w:keepNext/>
      <w:spacing w:before="240" w:after="120"/>
    </w:pPr>
    <w:rPr>
      <w:rFonts w:ascii="Arial" w:eastAsia="Arial Unicode MS" w:hAnsi="Arial" w:cs="Tahoma"/>
      <w:sz w:val="28"/>
      <w:szCs w:val="28"/>
    </w:rPr>
  </w:style>
  <w:style w:type="paragraph" w:customStyle="1" w:styleId="Encabezado3">
    <w:name w:val="Encabezado3"/>
    <w:basedOn w:val="Normal"/>
    <w:next w:val="Textoindependiente"/>
    <w:pPr>
      <w:keepNext/>
      <w:spacing w:before="240" w:after="120"/>
    </w:pPr>
    <w:rPr>
      <w:rFonts w:ascii="Arial" w:eastAsia="Arial Unicode MS" w:hAnsi="Arial" w:cs="Tahoma"/>
      <w:sz w:val="28"/>
      <w:szCs w:val="28"/>
    </w:rPr>
  </w:style>
  <w:style w:type="paragraph" w:customStyle="1" w:styleId="Encabezado2">
    <w:name w:val="Encabezado2"/>
    <w:basedOn w:val="Normal"/>
    <w:next w:val="Textoindependiente"/>
    <w:pPr>
      <w:tabs>
        <w:tab w:val="center" w:pos="4252"/>
        <w:tab w:val="right" w:pos="8504"/>
      </w:tabs>
    </w:pPr>
  </w:style>
  <w:style w:type="paragraph" w:styleId="Encabezado">
    <w:name w:val="header"/>
    <w:basedOn w:val="Normal"/>
    <w:next w:val="Textoindependiente"/>
    <w:pPr>
      <w:keepNext/>
      <w:spacing w:before="240" w:after="120"/>
    </w:pPr>
    <w:rPr>
      <w:rFonts w:ascii="Arial" w:eastAsia="Arial Unicode MS" w:hAnsi="Arial" w:cs="Tahoma"/>
      <w:sz w:val="28"/>
      <w:szCs w:val="28"/>
    </w:rPr>
  </w:style>
  <w:style w:type="paragraph" w:customStyle="1" w:styleId="Encabezado1">
    <w:name w:val="Encabezado1"/>
    <w:basedOn w:val="Normal"/>
    <w:next w:val="Textoindependiente"/>
    <w:pPr>
      <w:keepNext/>
      <w:spacing w:before="240" w:after="120"/>
    </w:pPr>
    <w:rPr>
      <w:rFonts w:ascii="Arial" w:eastAsia="Arial Unicode MS" w:hAnsi="Arial" w:cs="Tahoma"/>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pPr>
      <w:keepNext w:val="0"/>
      <w:numPr>
        <w:ilvl w:val="8"/>
        <w:numId w:val="1"/>
      </w:numPr>
      <w:spacing w:before="0" w:after="0"/>
      <w:jc w:val="both"/>
      <w:outlineLvl w:val="8"/>
    </w:pPr>
    <w:rPr>
      <w:rFonts w:cs="Times New Roman"/>
      <w:bCs w:val="0"/>
      <w:i w:val="0"/>
      <w:iCs w:val="0"/>
      <w:sz w:val="24"/>
      <w:szCs w:val="20"/>
      <w:lang w:val="es-ES_tradnl"/>
    </w:rPr>
  </w:style>
  <w:style w:type="character" w:customStyle="1" w:styleId="CarCar">
    <w:name w:val="Car Car"/>
    <w:locked/>
    <w:rsid w:val="0043195A"/>
    <w:rPr>
      <w:sz w:val="24"/>
      <w:szCs w:val="24"/>
      <w:lang w:val="es-ES" w:eastAsia="ar-SA" w:bidi="ar-SA"/>
    </w:rPr>
  </w:style>
  <w:style w:type="character" w:styleId="Hipervnculo">
    <w:name w:val="Hyperlink"/>
    <w:uiPriority w:val="99"/>
    <w:unhideWhenUsed/>
    <w:rsid w:val="00CE5785"/>
    <w:rPr>
      <w:color w:val="0563C1"/>
      <w:u w:val="single"/>
    </w:rPr>
  </w:style>
  <w:style w:type="character" w:styleId="Hipervnculovisitado">
    <w:name w:val="FollowedHyperlink"/>
    <w:uiPriority w:val="99"/>
    <w:unhideWhenUsed/>
    <w:rsid w:val="00CE5785"/>
    <w:rPr>
      <w:color w:val="954F72"/>
      <w:u w:val="single"/>
    </w:rPr>
  </w:style>
  <w:style w:type="paragraph" w:customStyle="1" w:styleId="xl63">
    <w:name w:val="xl63"/>
    <w:basedOn w:val="Normal"/>
    <w:rsid w:val="00CE5785"/>
    <w:pPr>
      <w:suppressAutoHyphens w:val="0"/>
      <w:spacing w:before="100" w:beforeAutospacing="1" w:after="100" w:afterAutospacing="1"/>
    </w:pPr>
    <w:rPr>
      <w:sz w:val="22"/>
      <w:szCs w:val="22"/>
      <w:lang w:val="es-CO" w:eastAsia="es-CO"/>
    </w:rPr>
  </w:style>
  <w:style w:type="paragraph" w:customStyle="1" w:styleId="xl65">
    <w:name w:val="xl65"/>
    <w:basedOn w:val="Normal"/>
    <w:rsid w:val="00CE5785"/>
    <w:pPr>
      <w:suppressAutoHyphens w:val="0"/>
      <w:spacing w:before="100" w:beforeAutospacing="1" w:after="100" w:afterAutospacing="1"/>
    </w:pPr>
    <w:rPr>
      <w:sz w:val="22"/>
      <w:szCs w:val="22"/>
      <w:lang w:val="es-CO" w:eastAsia="es-CO"/>
    </w:rPr>
  </w:style>
  <w:style w:type="paragraph" w:styleId="Textodeglobo">
    <w:name w:val="Balloon Text"/>
    <w:basedOn w:val="Normal"/>
    <w:link w:val="TextodegloboCar"/>
    <w:rsid w:val="00AC37A4"/>
    <w:rPr>
      <w:rFonts w:ascii="Segoe UI" w:hAnsi="Segoe UI"/>
      <w:sz w:val="18"/>
      <w:szCs w:val="18"/>
    </w:rPr>
  </w:style>
  <w:style w:type="character" w:customStyle="1" w:styleId="TextodegloboCar">
    <w:name w:val="Texto de globo Car"/>
    <w:link w:val="Textodeglobo"/>
    <w:rsid w:val="00AC37A4"/>
    <w:rPr>
      <w:rFonts w:ascii="Segoe UI" w:hAnsi="Segoe UI" w:cs="Segoe UI"/>
      <w:sz w:val="18"/>
      <w:szCs w:val="18"/>
      <w:lang w:val="es-ES" w:eastAsia="ar-SA"/>
    </w:rPr>
  </w:style>
  <w:style w:type="character" w:customStyle="1" w:styleId="CarCar1">
    <w:name w:val="Car Car1"/>
    <w:locked/>
    <w:rsid w:val="0053462F"/>
    <w:rPr>
      <w:sz w:val="24"/>
      <w:szCs w:val="24"/>
      <w:lang w:val="es-ES" w:eastAsia="ar-SA" w:bidi="ar-SA"/>
    </w:rPr>
  </w:style>
  <w:style w:type="paragraph" w:styleId="Textoindependiente2">
    <w:name w:val="Body Text 2"/>
    <w:basedOn w:val="Normal"/>
    <w:rsid w:val="00D2471B"/>
    <w:pPr>
      <w:spacing w:after="120" w:line="480" w:lineRule="auto"/>
    </w:pPr>
  </w:style>
  <w:style w:type="paragraph" w:styleId="Prrafodelista">
    <w:name w:val="List Paragraph"/>
    <w:basedOn w:val="Normal"/>
    <w:qFormat/>
    <w:rsid w:val="00C02F63"/>
    <w:pPr>
      <w:autoSpaceDN w:val="0"/>
      <w:ind w:left="720"/>
      <w:textAlignment w:val="baseline"/>
    </w:pPr>
    <w:rPr>
      <w:sz w:val="20"/>
      <w:szCs w:val="20"/>
      <w:lang w:eastAsia="es-ES"/>
    </w:rPr>
  </w:style>
  <w:style w:type="character" w:customStyle="1" w:styleId="Mencinsinresolver1">
    <w:name w:val="Mención sin resolver1"/>
    <w:uiPriority w:val="99"/>
    <w:semiHidden/>
    <w:unhideWhenUsed/>
    <w:rsid w:val="0043636C"/>
    <w:rPr>
      <w:color w:val="605E5C"/>
      <w:shd w:val="clear" w:color="auto" w:fill="E1DFDD"/>
    </w:rPr>
  </w:style>
  <w:style w:type="paragraph" w:customStyle="1" w:styleId="Default">
    <w:name w:val="Default"/>
    <w:rsid w:val="00FB2A59"/>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A5A29"/>
    <w:pPr>
      <w:suppressAutoHyphens w:val="0"/>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03898">
      <w:bodyDiv w:val="1"/>
      <w:marLeft w:val="0"/>
      <w:marRight w:val="0"/>
      <w:marTop w:val="0"/>
      <w:marBottom w:val="0"/>
      <w:divBdr>
        <w:top w:val="none" w:sz="0" w:space="0" w:color="auto"/>
        <w:left w:val="none" w:sz="0" w:space="0" w:color="auto"/>
        <w:bottom w:val="none" w:sz="0" w:space="0" w:color="auto"/>
        <w:right w:val="none" w:sz="0" w:space="0" w:color="auto"/>
      </w:divBdr>
    </w:div>
    <w:div w:id="163514906">
      <w:bodyDiv w:val="1"/>
      <w:marLeft w:val="0"/>
      <w:marRight w:val="0"/>
      <w:marTop w:val="0"/>
      <w:marBottom w:val="0"/>
      <w:divBdr>
        <w:top w:val="none" w:sz="0" w:space="0" w:color="auto"/>
        <w:left w:val="none" w:sz="0" w:space="0" w:color="auto"/>
        <w:bottom w:val="none" w:sz="0" w:space="0" w:color="auto"/>
        <w:right w:val="none" w:sz="0" w:space="0" w:color="auto"/>
      </w:divBdr>
    </w:div>
    <w:div w:id="235630993">
      <w:bodyDiv w:val="1"/>
      <w:marLeft w:val="0"/>
      <w:marRight w:val="0"/>
      <w:marTop w:val="0"/>
      <w:marBottom w:val="0"/>
      <w:divBdr>
        <w:top w:val="none" w:sz="0" w:space="0" w:color="auto"/>
        <w:left w:val="none" w:sz="0" w:space="0" w:color="auto"/>
        <w:bottom w:val="none" w:sz="0" w:space="0" w:color="auto"/>
        <w:right w:val="none" w:sz="0" w:space="0" w:color="auto"/>
      </w:divBdr>
    </w:div>
    <w:div w:id="405106427">
      <w:bodyDiv w:val="1"/>
      <w:marLeft w:val="0"/>
      <w:marRight w:val="0"/>
      <w:marTop w:val="0"/>
      <w:marBottom w:val="0"/>
      <w:divBdr>
        <w:top w:val="none" w:sz="0" w:space="0" w:color="auto"/>
        <w:left w:val="none" w:sz="0" w:space="0" w:color="auto"/>
        <w:bottom w:val="none" w:sz="0" w:space="0" w:color="auto"/>
        <w:right w:val="none" w:sz="0" w:space="0" w:color="auto"/>
      </w:divBdr>
    </w:div>
    <w:div w:id="491218329">
      <w:bodyDiv w:val="1"/>
      <w:marLeft w:val="0"/>
      <w:marRight w:val="0"/>
      <w:marTop w:val="0"/>
      <w:marBottom w:val="0"/>
      <w:divBdr>
        <w:top w:val="none" w:sz="0" w:space="0" w:color="auto"/>
        <w:left w:val="none" w:sz="0" w:space="0" w:color="auto"/>
        <w:bottom w:val="none" w:sz="0" w:space="0" w:color="auto"/>
        <w:right w:val="none" w:sz="0" w:space="0" w:color="auto"/>
      </w:divBdr>
    </w:div>
    <w:div w:id="493037605">
      <w:bodyDiv w:val="1"/>
      <w:marLeft w:val="0"/>
      <w:marRight w:val="0"/>
      <w:marTop w:val="0"/>
      <w:marBottom w:val="0"/>
      <w:divBdr>
        <w:top w:val="none" w:sz="0" w:space="0" w:color="auto"/>
        <w:left w:val="none" w:sz="0" w:space="0" w:color="auto"/>
        <w:bottom w:val="none" w:sz="0" w:space="0" w:color="auto"/>
        <w:right w:val="none" w:sz="0" w:space="0" w:color="auto"/>
      </w:divBdr>
    </w:div>
    <w:div w:id="537939253">
      <w:bodyDiv w:val="1"/>
      <w:marLeft w:val="0"/>
      <w:marRight w:val="0"/>
      <w:marTop w:val="0"/>
      <w:marBottom w:val="0"/>
      <w:divBdr>
        <w:top w:val="none" w:sz="0" w:space="0" w:color="auto"/>
        <w:left w:val="none" w:sz="0" w:space="0" w:color="auto"/>
        <w:bottom w:val="none" w:sz="0" w:space="0" w:color="auto"/>
        <w:right w:val="none" w:sz="0" w:space="0" w:color="auto"/>
      </w:divBdr>
    </w:div>
    <w:div w:id="557282233">
      <w:bodyDiv w:val="1"/>
      <w:marLeft w:val="0"/>
      <w:marRight w:val="0"/>
      <w:marTop w:val="0"/>
      <w:marBottom w:val="0"/>
      <w:divBdr>
        <w:top w:val="none" w:sz="0" w:space="0" w:color="auto"/>
        <w:left w:val="none" w:sz="0" w:space="0" w:color="auto"/>
        <w:bottom w:val="none" w:sz="0" w:space="0" w:color="auto"/>
        <w:right w:val="none" w:sz="0" w:space="0" w:color="auto"/>
      </w:divBdr>
    </w:div>
    <w:div w:id="648099240">
      <w:bodyDiv w:val="1"/>
      <w:marLeft w:val="0"/>
      <w:marRight w:val="0"/>
      <w:marTop w:val="0"/>
      <w:marBottom w:val="0"/>
      <w:divBdr>
        <w:top w:val="none" w:sz="0" w:space="0" w:color="auto"/>
        <w:left w:val="none" w:sz="0" w:space="0" w:color="auto"/>
        <w:bottom w:val="none" w:sz="0" w:space="0" w:color="auto"/>
        <w:right w:val="none" w:sz="0" w:space="0" w:color="auto"/>
      </w:divBdr>
    </w:div>
    <w:div w:id="676465875">
      <w:bodyDiv w:val="1"/>
      <w:marLeft w:val="0"/>
      <w:marRight w:val="0"/>
      <w:marTop w:val="0"/>
      <w:marBottom w:val="0"/>
      <w:divBdr>
        <w:top w:val="none" w:sz="0" w:space="0" w:color="auto"/>
        <w:left w:val="none" w:sz="0" w:space="0" w:color="auto"/>
        <w:bottom w:val="none" w:sz="0" w:space="0" w:color="auto"/>
        <w:right w:val="none" w:sz="0" w:space="0" w:color="auto"/>
      </w:divBdr>
    </w:div>
    <w:div w:id="719980223">
      <w:bodyDiv w:val="1"/>
      <w:marLeft w:val="0"/>
      <w:marRight w:val="0"/>
      <w:marTop w:val="0"/>
      <w:marBottom w:val="0"/>
      <w:divBdr>
        <w:top w:val="none" w:sz="0" w:space="0" w:color="auto"/>
        <w:left w:val="none" w:sz="0" w:space="0" w:color="auto"/>
        <w:bottom w:val="none" w:sz="0" w:space="0" w:color="auto"/>
        <w:right w:val="none" w:sz="0" w:space="0" w:color="auto"/>
      </w:divBdr>
    </w:div>
    <w:div w:id="752093864">
      <w:bodyDiv w:val="1"/>
      <w:marLeft w:val="0"/>
      <w:marRight w:val="0"/>
      <w:marTop w:val="0"/>
      <w:marBottom w:val="0"/>
      <w:divBdr>
        <w:top w:val="none" w:sz="0" w:space="0" w:color="auto"/>
        <w:left w:val="none" w:sz="0" w:space="0" w:color="auto"/>
        <w:bottom w:val="none" w:sz="0" w:space="0" w:color="auto"/>
        <w:right w:val="none" w:sz="0" w:space="0" w:color="auto"/>
      </w:divBdr>
    </w:div>
    <w:div w:id="803473067">
      <w:bodyDiv w:val="1"/>
      <w:marLeft w:val="0"/>
      <w:marRight w:val="0"/>
      <w:marTop w:val="0"/>
      <w:marBottom w:val="0"/>
      <w:divBdr>
        <w:top w:val="none" w:sz="0" w:space="0" w:color="auto"/>
        <w:left w:val="none" w:sz="0" w:space="0" w:color="auto"/>
        <w:bottom w:val="none" w:sz="0" w:space="0" w:color="auto"/>
        <w:right w:val="none" w:sz="0" w:space="0" w:color="auto"/>
      </w:divBdr>
    </w:div>
    <w:div w:id="827282045">
      <w:bodyDiv w:val="1"/>
      <w:marLeft w:val="0"/>
      <w:marRight w:val="0"/>
      <w:marTop w:val="0"/>
      <w:marBottom w:val="0"/>
      <w:divBdr>
        <w:top w:val="none" w:sz="0" w:space="0" w:color="auto"/>
        <w:left w:val="none" w:sz="0" w:space="0" w:color="auto"/>
        <w:bottom w:val="none" w:sz="0" w:space="0" w:color="auto"/>
        <w:right w:val="none" w:sz="0" w:space="0" w:color="auto"/>
      </w:divBdr>
    </w:div>
    <w:div w:id="906457329">
      <w:bodyDiv w:val="1"/>
      <w:marLeft w:val="0"/>
      <w:marRight w:val="0"/>
      <w:marTop w:val="0"/>
      <w:marBottom w:val="0"/>
      <w:divBdr>
        <w:top w:val="none" w:sz="0" w:space="0" w:color="auto"/>
        <w:left w:val="none" w:sz="0" w:space="0" w:color="auto"/>
        <w:bottom w:val="none" w:sz="0" w:space="0" w:color="auto"/>
        <w:right w:val="none" w:sz="0" w:space="0" w:color="auto"/>
      </w:divBdr>
    </w:div>
    <w:div w:id="1001353682">
      <w:bodyDiv w:val="1"/>
      <w:marLeft w:val="0"/>
      <w:marRight w:val="0"/>
      <w:marTop w:val="0"/>
      <w:marBottom w:val="0"/>
      <w:divBdr>
        <w:top w:val="none" w:sz="0" w:space="0" w:color="auto"/>
        <w:left w:val="none" w:sz="0" w:space="0" w:color="auto"/>
        <w:bottom w:val="none" w:sz="0" w:space="0" w:color="auto"/>
        <w:right w:val="none" w:sz="0" w:space="0" w:color="auto"/>
      </w:divBdr>
    </w:div>
    <w:div w:id="1078750309">
      <w:bodyDiv w:val="1"/>
      <w:marLeft w:val="0"/>
      <w:marRight w:val="0"/>
      <w:marTop w:val="0"/>
      <w:marBottom w:val="0"/>
      <w:divBdr>
        <w:top w:val="none" w:sz="0" w:space="0" w:color="auto"/>
        <w:left w:val="none" w:sz="0" w:space="0" w:color="auto"/>
        <w:bottom w:val="none" w:sz="0" w:space="0" w:color="auto"/>
        <w:right w:val="none" w:sz="0" w:space="0" w:color="auto"/>
      </w:divBdr>
    </w:div>
    <w:div w:id="1085348520">
      <w:bodyDiv w:val="1"/>
      <w:marLeft w:val="0"/>
      <w:marRight w:val="0"/>
      <w:marTop w:val="0"/>
      <w:marBottom w:val="0"/>
      <w:divBdr>
        <w:top w:val="none" w:sz="0" w:space="0" w:color="auto"/>
        <w:left w:val="none" w:sz="0" w:space="0" w:color="auto"/>
        <w:bottom w:val="none" w:sz="0" w:space="0" w:color="auto"/>
        <w:right w:val="none" w:sz="0" w:space="0" w:color="auto"/>
      </w:divBdr>
    </w:div>
    <w:div w:id="1158687118">
      <w:bodyDiv w:val="1"/>
      <w:marLeft w:val="0"/>
      <w:marRight w:val="0"/>
      <w:marTop w:val="0"/>
      <w:marBottom w:val="0"/>
      <w:divBdr>
        <w:top w:val="none" w:sz="0" w:space="0" w:color="auto"/>
        <w:left w:val="none" w:sz="0" w:space="0" w:color="auto"/>
        <w:bottom w:val="none" w:sz="0" w:space="0" w:color="auto"/>
        <w:right w:val="none" w:sz="0" w:space="0" w:color="auto"/>
      </w:divBdr>
    </w:div>
    <w:div w:id="1180896196">
      <w:bodyDiv w:val="1"/>
      <w:marLeft w:val="0"/>
      <w:marRight w:val="0"/>
      <w:marTop w:val="0"/>
      <w:marBottom w:val="0"/>
      <w:divBdr>
        <w:top w:val="none" w:sz="0" w:space="0" w:color="auto"/>
        <w:left w:val="none" w:sz="0" w:space="0" w:color="auto"/>
        <w:bottom w:val="none" w:sz="0" w:space="0" w:color="auto"/>
        <w:right w:val="none" w:sz="0" w:space="0" w:color="auto"/>
      </w:divBdr>
    </w:div>
    <w:div w:id="1212229518">
      <w:bodyDiv w:val="1"/>
      <w:marLeft w:val="0"/>
      <w:marRight w:val="0"/>
      <w:marTop w:val="0"/>
      <w:marBottom w:val="0"/>
      <w:divBdr>
        <w:top w:val="none" w:sz="0" w:space="0" w:color="auto"/>
        <w:left w:val="none" w:sz="0" w:space="0" w:color="auto"/>
        <w:bottom w:val="none" w:sz="0" w:space="0" w:color="auto"/>
        <w:right w:val="none" w:sz="0" w:space="0" w:color="auto"/>
      </w:divBdr>
    </w:div>
    <w:div w:id="1292663486">
      <w:bodyDiv w:val="1"/>
      <w:marLeft w:val="0"/>
      <w:marRight w:val="0"/>
      <w:marTop w:val="0"/>
      <w:marBottom w:val="0"/>
      <w:divBdr>
        <w:top w:val="none" w:sz="0" w:space="0" w:color="auto"/>
        <w:left w:val="none" w:sz="0" w:space="0" w:color="auto"/>
        <w:bottom w:val="none" w:sz="0" w:space="0" w:color="auto"/>
        <w:right w:val="none" w:sz="0" w:space="0" w:color="auto"/>
      </w:divBdr>
    </w:div>
    <w:div w:id="1327979065">
      <w:bodyDiv w:val="1"/>
      <w:marLeft w:val="0"/>
      <w:marRight w:val="0"/>
      <w:marTop w:val="0"/>
      <w:marBottom w:val="0"/>
      <w:divBdr>
        <w:top w:val="none" w:sz="0" w:space="0" w:color="auto"/>
        <w:left w:val="none" w:sz="0" w:space="0" w:color="auto"/>
        <w:bottom w:val="none" w:sz="0" w:space="0" w:color="auto"/>
        <w:right w:val="none" w:sz="0" w:space="0" w:color="auto"/>
      </w:divBdr>
    </w:div>
    <w:div w:id="1376657492">
      <w:bodyDiv w:val="1"/>
      <w:marLeft w:val="0"/>
      <w:marRight w:val="0"/>
      <w:marTop w:val="0"/>
      <w:marBottom w:val="0"/>
      <w:divBdr>
        <w:top w:val="none" w:sz="0" w:space="0" w:color="auto"/>
        <w:left w:val="none" w:sz="0" w:space="0" w:color="auto"/>
        <w:bottom w:val="none" w:sz="0" w:space="0" w:color="auto"/>
        <w:right w:val="none" w:sz="0" w:space="0" w:color="auto"/>
      </w:divBdr>
    </w:div>
    <w:div w:id="1384870234">
      <w:bodyDiv w:val="1"/>
      <w:marLeft w:val="0"/>
      <w:marRight w:val="0"/>
      <w:marTop w:val="0"/>
      <w:marBottom w:val="0"/>
      <w:divBdr>
        <w:top w:val="none" w:sz="0" w:space="0" w:color="auto"/>
        <w:left w:val="none" w:sz="0" w:space="0" w:color="auto"/>
        <w:bottom w:val="none" w:sz="0" w:space="0" w:color="auto"/>
        <w:right w:val="none" w:sz="0" w:space="0" w:color="auto"/>
      </w:divBdr>
    </w:div>
    <w:div w:id="1412312944">
      <w:bodyDiv w:val="1"/>
      <w:marLeft w:val="0"/>
      <w:marRight w:val="0"/>
      <w:marTop w:val="0"/>
      <w:marBottom w:val="0"/>
      <w:divBdr>
        <w:top w:val="none" w:sz="0" w:space="0" w:color="auto"/>
        <w:left w:val="none" w:sz="0" w:space="0" w:color="auto"/>
        <w:bottom w:val="none" w:sz="0" w:space="0" w:color="auto"/>
        <w:right w:val="none" w:sz="0" w:space="0" w:color="auto"/>
      </w:divBdr>
    </w:div>
    <w:div w:id="1431392149">
      <w:bodyDiv w:val="1"/>
      <w:marLeft w:val="0"/>
      <w:marRight w:val="0"/>
      <w:marTop w:val="0"/>
      <w:marBottom w:val="0"/>
      <w:divBdr>
        <w:top w:val="none" w:sz="0" w:space="0" w:color="auto"/>
        <w:left w:val="none" w:sz="0" w:space="0" w:color="auto"/>
        <w:bottom w:val="none" w:sz="0" w:space="0" w:color="auto"/>
        <w:right w:val="none" w:sz="0" w:space="0" w:color="auto"/>
      </w:divBdr>
    </w:div>
    <w:div w:id="1433475861">
      <w:bodyDiv w:val="1"/>
      <w:marLeft w:val="0"/>
      <w:marRight w:val="0"/>
      <w:marTop w:val="0"/>
      <w:marBottom w:val="0"/>
      <w:divBdr>
        <w:top w:val="none" w:sz="0" w:space="0" w:color="auto"/>
        <w:left w:val="none" w:sz="0" w:space="0" w:color="auto"/>
        <w:bottom w:val="none" w:sz="0" w:space="0" w:color="auto"/>
        <w:right w:val="none" w:sz="0" w:space="0" w:color="auto"/>
      </w:divBdr>
    </w:div>
    <w:div w:id="1519082863">
      <w:bodyDiv w:val="1"/>
      <w:marLeft w:val="0"/>
      <w:marRight w:val="0"/>
      <w:marTop w:val="0"/>
      <w:marBottom w:val="0"/>
      <w:divBdr>
        <w:top w:val="none" w:sz="0" w:space="0" w:color="auto"/>
        <w:left w:val="none" w:sz="0" w:space="0" w:color="auto"/>
        <w:bottom w:val="none" w:sz="0" w:space="0" w:color="auto"/>
        <w:right w:val="none" w:sz="0" w:space="0" w:color="auto"/>
      </w:divBdr>
    </w:div>
    <w:div w:id="1560937005">
      <w:bodyDiv w:val="1"/>
      <w:marLeft w:val="0"/>
      <w:marRight w:val="0"/>
      <w:marTop w:val="0"/>
      <w:marBottom w:val="0"/>
      <w:divBdr>
        <w:top w:val="none" w:sz="0" w:space="0" w:color="auto"/>
        <w:left w:val="none" w:sz="0" w:space="0" w:color="auto"/>
        <w:bottom w:val="none" w:sz="0" w:space="0" w:color="auto"/>
        <w:right w:val="none" w:sz="0" w:space="0" w:color="auto"/>
      </w:divBdr>
    </w:div>
    <w:div w:id="1570387672">
      <w:bodyDiv w:val="1"/>
      <w:marLeft w:val="0"/>
      <w:marRight w:val="0"/>
      <w:marTop w:val="0"/>
      <w:marBottom w:val="0"/>
      <w:divBdr>
        <w:top w:val="none" w:sz="0" w:space="0" w:color="auto"/>
        <w:left w:val="none" w:sz="0" w:space="0" w:color="auto"/>
        <w:bottom w:val="none" w:sz="0" w:space="0" w:color="auto"/>
        <w:right w:val="none" w:sz="0" w:space="0" w:color="auto"/>
      </w:divBdr>
    </w:div>
    <w:div w:id="1605729629">
      <w:bodyDiv w:val="1"/>
      <w:marLeft w:val="0"/>
      <w:marRight w:val="0"/>
      <w:marTop w:val="0"/>
      <w:marBottom w:val="0"/>
      <w:divBdr>
        <w:top w:val="none" w:sz="0" w:space="0" w:color="auto"/>
        <w:left w:val="none" w:sz="0" w:space="0" w:color="auto"/>
        <w:bottom w:val="none" w:sz="0" w:space="0" w:color="auto"/>
        <w:right w:val="none" w:sz="0" w:space="0" w:color="auto"/>
      </w:divBdr>
    </w:div>
    <w:div w:id="1609116662">
      <w:bodyDiv w:val="1"/>
      <w:marLeft w:val="0"/>
      <w:marRight w:val="0"/>
      <w:marTop w:val="0"/>
      <w:marBottom w:val="0"/>
      <w:divBdr>
        <w:top w:val="none" w:sz="0" w:space="0" w:color="auto"/>
        <w:left w:val="none" w:sz="0" w:space="0" w:color="auto"/>
        <w:bottom w:val="none" w:sz="0" w:space="0" w:color="auto"/>
        <w:right w:val="none" w:sz="0" w:space="0" w:color="auto"/>
      </w:divBdr>
    </w:div>
    <w:div w:id="1638801015">
      <w:bodyDiv w:val="1"/>
      <w:marLeft w:val="0"/>
      <w:marRight w:val="0"/>
      <w:marTop w:val="0"/>
      <w:marBottom w:val="0"/>
      <w:divBdr>
        <w:top w:val="none" w:sz="0" w:space="0" w:color="auto"/>
        <w:left w:val="none" w:sz="0" w:space="0" w:color="auto"/>
        <w:bottom w:val="none" w:sz="0" w:space="0" w:color="auto"/>
        <w:right w:val="none" w:sz="0" w:space="0" w:color="auto"/>
      </w:divBdr>
    </w:div>
    <w:div w:id="1671176037">
      <w:bodyDiv w:val="1"/>
      <w:marLeft w:val="0"/>
      <w:marRight w:val="0"/>
      <w:marTop w:val="0"/>
      <w:marBottom w:val="0"/>
      <w:divBdr>
        <w:top w:val="none" w:sz="0" w:space="0" w:color="auto"/>
        <w:left w:val="none" w:sz="0" w:space="0" w:color="auto"/>
        <w:bottom w:val="none" w:sz="0" w:space="0" w:color="auto"/>
        <w:right w:val="none" w:sz="0" w:space="0" w:color="auto"/>
      </w:divBdr>
    </w:div>
    <w:div w:id="1686126654">
      <w:bodyDiv w:val="1"/>
      <w:marLeft w:val="0"/>
      <w:marRight w:val="0"/>
      <w:marTop w:val="0"/>
      <w:marBottom w:val="0"/>
      <w:divBdr>
        <w:top w:val="none" w:sz="0" w:space="0" w:color="auto"/>
        <w:left w:val="none" w:sz="0" w:space="0" w:color="auto"/>
        <w:bottom w:val="none" w:sz="0" w:space="0" w:color="auto"/>
        <w:right w:val="none" w:sz="0" w:space="0" w:color="auto"/>
      </w:divBdr>
    </w:div>
    <w:div w:id="1782451588">
      <w:bodyDiv w:val="1"/>
      <w:marLeft w:val="0"/>
      <w:marRight w:val="0"/>
      <w:marTop w:val="0"/>
      <w:marBottom w:val="0"/>
      <w:divBdr>
        <w:top w:val="none" w:sz="0" w:space="0" w:color="auto"/>
        <w:left w:val="none" w:sz="0" w:space="0" w:color="auto"/>
        <w:bottom w:val="none" w:sz="0" w:space="0" w:color="auto"/>
        <w:right w:val="none" w:sz="0" w:space="0" w:color="auto"/>
      </w:divBdr>
    </w:div>
    <w:div w:id="1805848561">
      <w:bodyDiv w:val="1"/>
      <w:marLeft w:val="0"/>
      <w:marRight w:val="0"/>
      <w:marTop w:val="0"/>
      <w:marBottom w:val="0"/>
      <w:divBdr>
        <w:top w:val="none" w:sz="0" w:space="0" w:color="auto"/>
        <w:left w:val="none" w:sz="0" w:space="0" w:color="auto"/>
        <w:bottom w:val="none" w:sz="0" w:space="0" w:color="auto"/>
        <w:right w:val="none" w:sz="0" w:space="0" w:color="auto"/>
      </w:divBdr>
    </w:div>
    <w:div w:id="1819027427">
      <w:bodyDiv w:val="1"/>
      <w:marLeft w:val="0"/>
      <w:marRight w:val="0"/>
      <w:marTop w:val="0"/>
      <w:marBottom w:val="0"/>
      <w:divBdr>
        <w:top w:val="none" w:sz="0" w:space="0" w:color="auto"/>
        <w:left w:val="none" w:sz="0" w:space="0" w:color="auto"/>
        <w:bottom w:val="none" w:sz="0" w:space="0" w:color="auto"/>
        <w:right w:val="none" w:sz="0" w:space="0" w:color="auto"/>
      </w:divBdr>
    </w:div>
    <w:div w:id="1869563920">
      <w:bodyDiv w:val="1"/>
      <w:marLeft w:val="0"/>
      <w:marRight w:val="0"/>
      <w:marTop w:val="0"/>
      <w:marBottom w:val="0"/>
      <w:divBdr>
        <w:top w:val="none" w:sz="0" w:space="0" w:color="auto"/>
        <w:left w:val="none" w:sz="0" w:space="0" w:color="auto"/>
        <w:bottom w:val="none" w:sz="0" w:space="0" w:color="auto"/>
        <w:right w:val="none" w:sz="0" w:space="0" w:color="auto"/>
      </w:divBdr>
    </w:div>
    <w:div w:id="1880779719">
      <w:bodyDiv w:val="1"/>
      <w:marLeft w:val="0"/>
      <w:marRight w:val="0"/>
      <w:marTop w:val="0"/>
      <w:marBottom w:val="0"/>
      <w:divBdr>
        <w:top w:val="none" w:sz="0" w:space="0" w:color="auto"/>
        <w:left w:val="none" w:sz="0" w:space="0" w:color="auto"/>
        <w:bottom w:val="none" w:sz="0" w:space="0" w:color="auto"/>
        <w:right w:val="none" w:sz="0" w:space="0" w:color="auto"/>
      </w:divBdr>
    </w:div>
    <w:div w:id="1919441713">
      <w:bodyDiv w:val="1"/>
      <w:marLeft w:val="0"/>
      <w:marRight w:val="0"/>
      <w:marTop w:val="0"/>
      <w:marBottom w:val="0"/>
      <w:divBdr>
        <w:top w:val="none" w:sz="0" w:space="0" w:color="auto"/>
        <w:left w:val="none" w:sz="0" w:space="0" w:color="auto"/>
        <w:bottom w:val="none" w:sz="0" w:space="0" w:color="auto"/>
        <w:right w:val="none" w:sz="0" w:space="0" w:color="auto"/>
      </w:divBdr>
    </w:div>
    <w:div w:id="2017490538">
      <w:bodyDiv w:val="1"/>
      <w:marLeft w:val="0"/>
      <w:marRight w:val="0"/>
      <w:marTop w:val="0"/>
      <w:marBottom w:val="0"/>
      <w:divBdr>
        <w:top w:val="none" w:sz="0" w:space="0" w:color="auto"/>
        <w:left w:val="none" w:sz="0" w:space="0" w:color="auto"/>
        <w:bottom w:val="none" w:sz="0" w:space="0" w:color="auto"/>
        <w:right w:val="none" w:sz="0" w:space="0" w:color="auto"/>
      </w:divBdr>
    </w:div>
    <w:div w:id="2049796563">
      <w:bodyDiv w:val="1"/>
      <w:marLeft w:val="0"/>
      <w:marRight w:val="0"/>
      <w:marTop w:val="0"/>
      <w:marBottom w:val="0"/>
      <w:divBdr>
        <w:top w:val="none" w:sz="0" w:space="0" w:color="auto"/>
        <w:left w:val="none" w:sz="0" w:space="0" w:color="auto"/>
        <w:bottom w:val="none" w:sz="0" w:space="0" w:color="auto"/>
        <w:right w:val="none" w:sz="0" w:space="0" w:color="auto"/>
      </w:divBdr>
    </w:div>
    <w:div w:id="205947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EFC5B-3213-4950-A9DF-95FDD3B46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1051</Words>
  <Characters>5785</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MODELO DE ACTA DE INICIO</vt:lpstr>
    </vt:vector>
  </TitlesOfParts>
  <Company>The houze!</Company>
  <LinksUpToDate>false</LinksUpToDate>
  <CharactersWithSpaces>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ACTA DE INICIO</dc:title>
  <dc:subject/>
  <dc:creator>Amparo</dc:creator>
  <cp:keywords/>
  <cp:lastModifiedBy>maria alejandra rodriguez matiz</cp:lastModifiedBy>
  <cp:revision>2</cp:revision>
  <cp:lastPrinted>2023-04-12T14:19:00Z</cp:lastPrinted>
  <dcterms:created xsi:type="dcterms:W3CDTF">2025-03-31T20:19:00Z</dcterms:created>
  <dcterms:modified xsi:type="dcterms:W3CDTF">2025-03-31T20:19:00Z</dcterms:modified>
</cp:coreProperties>
</file>